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A6" w:rsidRDefault="00D96EA6" w:rsidP="000D3140">
      <w:pPr>
        <w:spacing w:line="240" w:lineRule="atLeast"/>
        <w:ind w:left="6521"/>
        <w:rPr>
          <w:szCs w:val="28"/>
        </w:rPr>
      </w:pPr>
      <w:r>
        <w:rPr>
          <w:szCs w:val="28"/>
        </w:rPr>
        <w:t>ПРИЛОЖЕНИЕ № 7</w:t>
      </w:r>
    </w:p>
    <w:p w:rsidR="00D96EA6" w:rsidRDefault="00D96EA6" w:rsidP="000D3140">
      <w:pPr>
        <w:ind w:left="5760"/>
        <w:jc w:val="center"/>
        <w:rPr>
          <w:szCs w:val="28"/>
        </w:rPr>
      </w:pPr>
      <w:r>
        <w:rPr>
          <w:szCs w:val="28"/>
        </w:rPr>
        <w:t>УТВЕРЖДЕН</w:t>
      </w:r>
    </w:p>
    <w:p w:rsidR="00D96EA6" w:rsidRDefault="00D96EA6" w:rsidP="000D3140">
      <w:pPr>
        <w:ind w:left="5670"/>
        <w:jc w:val="center"/>
        <w:rPr>
          <w:szCs w:val="28"/>
        </w:rPr>
      </w:pPr>
      <w:r>
        <w:rPr>
          <w:szCs w:val="28"/>
        </w:rPr>
        <w:t xml:space="preserve">постановлением администрации муниципального образования </w:t>
      </w:r>
    </w:p>
    <w:p w:rsidR="00D96EA6" w:rsidRDefault="00D96EA6" w:rsidP="000D3140">
      <w:pPr>
        <w:ind w:left="5670"/>
        <w:jc w:val="center"/>
        <w:rPr>
          <w:szCs w:val="28"/>
        </w:rPr>
      </w:pPr>
      <w:r>
        <w:rPr>
          <w:szCs w:val="28"/>
        </w:rPr>
        <w:t>Ленинградский район</w:t>
      </w:r>
    </w:p>
    <w:p w:rsidR="00D96EA6" w:rsidRPr="00E132B6" w:rsidRDefault="00D96EA6" w:rsidP="000D3140">
      <w:pPr>
        <w:ind w:left="5760"/>
        <w:jc w:val="center"/>
        <w:rPr>
          <w:szCs w:val="28"/>
        </w:rPr>
      </w:pPr>
      <w:r>
        <w:rPr>
          <w:szCs w:val="28"/>
        </w:rPr>
        <w:t>от 09.06.2012 г. № 799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D96EA6" w:rsidRDefault="00D96EA6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D96EA6" w:rsidRPr="007909E5" w:rsidRDefault="00D96EA6" w:rsidP="00A04D50">
      <w:pPr>
        <w:pStyle w:val="ConsPlusTitle"/>
        <w:widowControl/>
        <w:ind w:firstLine="851"/>
        <w:jc w:val="center"/>
        <w:rPr>
          <w:b w:val="0"/>
          <w:bCs w:val="0"/>
          <w:kern w:val="1"/>
        </w:rPr>
      </w:pPr>
      <w:r w:rsidRPr="007909E5">
        <w:rPr>
          <w:b w:val="0"/>
          <w:bCs w:val="0"/>
          <w:kern w:val="1"/>
        </w:rPr>
        <w:t xml:space="preserve">«Выдача разрешений на установку рекламных конструкций </w:t>
      </w:r>
    </w:p>
    <w:p w:rsidR="00D96EA6" w:rsidRPr="007909E5" w:rsidRDefault="00D96EA6" w:rsidP="00A04D50">
      <w:pPr>
        <w:pStyle w:val="ConsPlusTitle"/>
        <w:widowControl/>
        <w:ind w:firstLine="851"/>
        <w:jc w:val="center"/>
        <w:rPr>
          <w:b w:val="0"/>
        </w:rPr>
      </w:pPr>
      <w:r w:rsidRPr="007909E5">
        <w:rPr>
          <w:b w:val="0"/>
          <w:bCs w:val="0"/>
          <w:kern w:val="1"/>
        </w:rPr>
        <w:t>на соответствующей территории, аннулирование таких разрешений»</w:t>
      </w:r>
    </w:p>
    <w:p w:rsidR="00D96EA6" w:rsidRPr="007909E5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0D3140">
        <w:rPr>
          <w:bCs w:val="0"/>
          <w:kern w:val="1"/>
          <w:szCs w:val="28"/>
        </w:rPr>
        <w:t>«</w:t>
      </w:r>
      <w:r w:rsidRPr="003B4BD4">
        <w:rPr>
          <w:szCs w:val="28"/>
        </w:rPr>
        <w:t xml:space="preserve">Выдача разрешений на установку рекламных конструкций </w:t>
      </w:r>
      <w:r w:rsidRPr="003B4BD4">
        <w:rPr>
          <w:szCs w:val="28"/>
        </w:rPr>
        <w:br/>
        <w:t>на соответствующей территории, аннулирование таких разрешений</w:t>
      </w:r>
      <w:r w:rsidRPr="000D3140">
        <w:rPr>
          <w:bCs w:val="0"/>
          <w:kern w:val="1"/>
          <w:szCs w:val="28"/>
        </w:rPr>
        <w:t>»</w:t>
      </w:r>
      <w:r>
        <w:rPr>
          <w:szCs w:val="28"/>
        </w:rPr>
        <w:t xml:space="preserve"> (далее - Административный регламент) определяет сроки и последовательность дейс</w:t>
      </w:r>
      <w:r>
        <w:rPr>
          <w:szCs w:val="28"/>
        </w:rPr>
        <w:t>т</w:t>
      </w:r>
      <w:r>
        <w:rPr>
          <w:szCs w:val="28"/>
        </w:rPr>
        <w:t>вий (административные процедуры) при предоставлении муниципальной усл</w:t>
      </w:r>
      <w:r>
        <w:rPr>
          <w:szCs w:val="28"/>
        </w:rPr>
        <w:t>у</w:t>
      </w:r>
      <w:r>
        <w:rPr>
          <w:szCs w:val="28"/>
        </w:rPr>
        <w:t>ги (далее - муниципальная услуга).</w:t>
      </w:r>
    </w:p>
    <w:p w:rsidR="00D96EA6" w:rsidRPr="000D3140" w:rsidRDefault="00D96EA6" w:rsidP="000D3140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 w:rsidRPr="000D3140">
        <w:rPr>
          <w:sz w:val="28"/>
          <w:szCs w:val="28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 прием документов, рассмотрение заявления, определение возможности установки рекламной конструкции в заявленном месте, проведение согласования установки рекламной конструкции, выдача разрешения на установку рекламной конструкции.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</w:t>
      </w:r>
      <w:r>
        <w:rPr>
          <w:szCs w:val="28"/>
        </w:rPr>
        <w:t>и</w:t>
      </w:r>
      <w:r>
        <w:rPr>
          <w:szCs w:val="28"/>
        </w:rPr>
        <w:t>зические и юридические лица.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Pr="006635C8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D96EA6" w:rsidRPr="00736E99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D96EA6" w:rsidRDefault="00D96EA6" w:rsidP="00656DA5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- 353740, ст. Ленинградская, ул. Красноармейская, 17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Pr="00383A59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lenininform@yandex.ru</w:t>
            </w:r>
          </w:p>
        </w:tc>
      </w:tr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Pr="00383A59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Pr="00383A59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D96EA6" w:rsidTr="007909E5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Default="00D96EA6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A6" w:rsidRPr="00383A59" w:rsidRDefault="00D96EA6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D96EA6" w:rsidRDefault="00D96EA6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управление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122"/>
        <w:tblW w:w="9747" w:type="dxa"/>
        <w:tblCellMar>
          <w:left w:w="0" w:type="dxa"/>
          <w:right w:w="0" w:type="dxa"/>
        </w:tblCellMar>
        <w:tblLook w:val="00A0"/>
      </w:tblPr>
      <w:tblGrid>
        <w:gridCol w:w="1908"/>
        <w:gridCol w:w="7839"/>
      </w:tblGrid>
      <w:tr w:rsidR="00D96EA6" w:rsidRPr="00BA04C7" w:rsidTr="007909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 День недели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Время приема граждан</w:t>
            </w:r>
          </w:p>
        </w:tc>
      </w:tr>
      <w:tr w:rsidR="00D96EA6" w:rsidRPr="00BA04C7" w:rsidTr="007909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Понедельник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8-00  -  17-00   (12-00  -  13-00 –перерыв)</w:t>
            </w:r>
          </w:p>
        </w:tc>
      </w:tr>
      <w:tr w:rsidR="00D96EA6" w:rsidRPr="00BA04C7" w:rsidTr="007909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Вторник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8-00  -  17-00   (12-00  -  13-00 –перерыв)</w:t>
            </w:r>
          </w:p>
        </w:tc>
      </w:tr>
      <w:tr w:rsidR="00D96EA6" w:rsidRPr="00BA04C7" w:rsidTr="007909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Среда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8-00  -  17-00   (12-00  -  13-00 –перерыв)</w:t>
            </w:r>
          </w:p>
        </w:tc>
      </w:tr>
      <w:tr w:rsidR="00D96EA6" w:rsidRPr="00BA04C7" w:rsidTr="007909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Четверг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-</w:t>
            </w:r>
          </w:p>
        </w:tc>
      </w:tr>
      <w:tr w:rsidR="00D96EA6" w:rsidRPr="00BA04C7" w:rsidTr="007909E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Пятница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BA04C7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-</w:t>
            </w:r>
          </w:p>
        </w:tc>
      </w:tr>
    </w:tbl>
    <w:p w:rsidR="00D96EA6" w:rsidRDefault="00D96EA6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134"/>
        <w:tblW w:w="9747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345"/>
        <w:gridCol w:w="3466"/>
      </w:tblGrid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rPr>
                <w:szCs w:val="28"/>
              </w:rPr>
            </w:pPr>
            <w:r w:rsidRPr="00BA04C7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rPr>
                <w:szCs w:val="28"/>
              </w:rPr>
            </w:pPr>
            <w:r w:rsidRPr="00BA04C7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rPr>
                <w:szCs w:val="28"/>
              </w:rPr>
            </w:pPr>
            <w:r w:rsidRPr="00BA04C7">
              <w:rPr>
                <w:szCs w:val="28"/>
              </w:rPr>
              <w:t>Время выдачи запрашиваемых документов (м</w:t>
            </w:r>
            <w:r w:rsidRPr="00BA04C7">
              <w:rPr>
                <w:szCs w:val="28"/>
              </w:rPr>
              <w:t>о</w:t>
            </w:r>
            <w:r w:rsidRPr="00BA04C7">
              <w:rPr>
                <w:szCs w:val="28"/>
              </w:rPr>
              <w:t>тивированных отказов) заявит</w:t>
            </w:r>
            <w:r w:rsidRPr="00BA04C7">
              <w:rPr>
                <w:szCs w:val="28"/>
              </w:rPr>
              <w:t>е</w:t>
            </w:r>
            <w:r w:rsidRPr="00BA04C7">
              <w:rPr>
                <w:szCs w:val="28"/>
              </w:rPr>
              <w:t>лям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rPr>
                <w:szCs w:val="28"/>
              </w:rPr>
            </w:pPr>
            <w:r w:rsidRPr="00BA04C7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</w:tr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</w:tr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</w:tr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</w:tr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17-00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 8-00 до 16-00</w:t>
            </w:r>
          </w:p>
        </w:tc>
      </w:tr>
      <w:tr w:rsidR="00D96EA6" w:rsidRPr="00BA04C7" w:rsidTr="007909E5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суббота</w:t>
            </w:r>
          </w:p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>воскресенье</w:t>
            </w:r>
          </w:p>
        </w:tc>
        <w:tc>
          <w:tcPr>
            <w:tcW w:w="7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 xml:space="preserve">                 С 8-00 до 13-00, без перерыва </w:t>
            </w:r>
          </w:p>
          <w:p w:rsidR="00D96EA6" w:rsidRPr="00BA04C7" w:rsidRDefault="00D96EA6" w:rsidP="006651BC">
            <w:pPr>
              <w:jc w:val="both"/>
              <w:rPr>
                <w:szCs w:val="28"/>
              </w:rPr>
            </w:pPr>
            <w:r w:rsidRPr="00BA04C7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7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район.</w:t>
      </w:r>
    </w:p>
    <w:p w:rsidR="00D96EA6" w:rsidRDefault="00D96EA6" w:rsidP="00383A59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D96EA6" w:rsidRPr="0048623F" w:rsidRDefault="00D96EA6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D96EA6" w:rsidRPr="0048623F" w:rsidRDefault="00D96EA6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D96EA6" w:rsidRPr="0048623F" w:rsidRDefault="00D96EA6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D96EA6" w:rsidRPr="0048623F" w:rsidRDefault="00D96EA6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D96EA6" w:rsidRPr="0048623F" w:rsidRDefault="00D96EA6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D96EA6" w:rsidRPr="0048623F" w:rsidRDefault="00D96EA6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D96EA6" w:rsidRPr="0048623F" w:rsidRDefault="00D96EA6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D96EA6" w:rsidRPr="0048623F" w:rsidRDefault="00D96EA6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са Интернет-сайтов и электронной почты органов, в которых заявители могут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D96EA6" w:rsidRDefault="00D96EA6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D96EA6" w:rsidRPr="0048623F" w:rsidRDefault="00D96EA6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D96EA6" w:rsidRPr="0048623F" w:rsidRDefault="00D96EA6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D96EA6" w:rsidRPr="0048623F" w:rsidRDefault="00D96EA6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96EA6" w:rsidRPr="0048623F" w:rsidRDefault="00D96EA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D96EA6" w:rsidRPr="0048623F" w:rsidRDefault="00D96EA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</w:t>
      </w:r>
      <w:r w:rsidRPr="0048623F">
        <w:rPr>
          <w:color w:val="000000"/>
          <w:szCs w:val="28"/>
        </w:rPr>
        <w:t>с</w:t>
      </w:r>
      <w:r w:rsidRPr="0048623F">
        <w:rPr>
          <w:color w:val="000000"/>
          <w:szCs w:val="28"/>
        </w:rPr>
        <w:t>луг);</w:t>
      </w:r>
    </w:p>
    <w:p w:rsidR="00D96EA6" w:rsidRPr="0048623F" w:rsidRDefault="00D96EA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D96EA6" w:rsidRPr="0048623F" w:rsidRDefault="00D96EA6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D96EA6" w:rsidRDefault="00D96EA6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2.1. Наименование муниципальной услуги: </w:t>
      </w:r>
      <w:r w:rsidRPr="000D3140">
        <w:rPr>
          <w:bCs w:val="0"/>
          <w:kern w:val="1"/>
          <w:szCs w:val="28"/>
        </w:rPr>
        <w:t>«Выдача разрешений на у</w:t>
      </w:r>
      <w:r w:rsidRPr="000D3140">
        <w:rPr>
          <w:bCs w:val="0"/>
          <w:kern w:val="1"/>
          <w:szCs w:val="28"/>
        </w:rPr>
        <w:t>с</w:t>
      </w:r>
      <w:r w:rsidRPr="000D3140">
        <w:rPr>
          <w:bCs w:val="0"/>
          <w:kern w:val="1"/>
          <w:szCs w:val="28"/>
        </w:rPr>
        <w:t>тановку рекламных конструкций на территории муниципального образования Ленинградский район»</w:t>
      </w:r>
      <w:r>
        <w:rPr>
          <w:szCs w:val="28"/>
        </w:rPr>
        <w:t>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(ответственный исполнитель) при участии у</w:t>
      </w:r>
      <w:r w:rsidRPr="00383A59">
        <w:rPr>
          <w:szCs w:val="28"/>
        </w:rPr>
        <w:t>правлени</w:t>
      </w:r>
      <w:r>
        <w:rPr>
          <w:szCs w:val="28"/>
        </w:rPr>
        <w:t>я</w:t>
      </w:r>
      <w:r w:rsidRPr="00383A59">
        <w:rPr>
          <w:szCs w:val="28"/>
        </w:rPr>
        <w:t xml:space="preserve"> Федеральной службы государственной регистрации, кадастра и картографии по Ленингра</w:t>
      </w:r>
      <w:r w:rsidRPr="00383A59">
        <w:rPr>
          <w:szCs w:val="28"/>
        </w:rPr>
        <w:t>д</w:t>
      </w:r>
      <w:r w:rsidRPr="00383A59">
        <w:rPr>
          <w:szCs w:val="28"/>
        </w:rPr>
        <w:t>скому району</w:t>
      </w:r>
      <w:r>
        <w:rPr>
          <w:szCs w:val="28"/>
        </w:rPr>
        <w:t xml:space="preserve">, </w:t>
      </w:r>
      <w:r w:rsidRPr="00383A59">
        <w:rPr>
          <w:szCs w:val="28"/>
        </w:rPr>
        <w:t>ИФНС России</w:t>
      </w:r>
      <w:r>
        <w:rPr>
          <w:szCs w:val="28"/>
        </w:rPr>
        <w:t xml:space="preserve">, </w:t>
      </w:r>
      <w:r w:rsidRPr="00383A59">
        <w:rPr>
          <w:szCs w:val="28"/>
        </w:rPr>
        <w:t>УФК по Краснодарскому краю</w:t>
      </w:r>
      <w:r>
        <w:rPr>
          <w:szCs w:val="28"/>
        </w:rPr>
        <w:t>, заявителя и пр</w:t>
      </w:r>
      <w:r>
        <w:rPr>
          <w:szCs w:val="28"/>
        </w:rPr>
        <w:t>о</w:t>
      </w:r>
      <w:r>
        <w:rPr>
          <w:szCs w:val="28"/>
        </w:rPr>
        <w:t>ектной организации</w:t>
      </w:r>
      <w:r w:rsidRPr="00383A59">
        <w:rPr>
          <w:szCs w:val="28"/>
        </w:rPr>
        <w:t xml:space="preserve"> </w:t>
      </w:r>
      <w:r>
        <w:rPr>
          <w:szCs w:val="28"/>
        </w:rPr>
        <w:t>(участник).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При предоставлении муниципальной услуги </w:t>
      </w:r>
      <w:r w:rsidRPr="000D3140">
        <w:rPr>
          <w:bCs w:val="0"/>
          <w:kern w:val="1"/>
          <w:szCs w:val="28"/>
        </w:rPr>
        <w:t>«Выдача разрешений на у</w:t>
      </w:r>
      <w:r w:rsidRPr="000D3140">
        <w:rPr>
          <w:bCs w:val="0"/>
          <w:kern w:val="1"/>
          <w:szCs w:val="28"/>
        </w:rPr>
        <w:t>с</w:t>
      </w:r>
      <w:r w:rsidRPr="000D3140">
        <w:rPr>
          <w:bCs w:val="0"/>
          <w:kern w:val="1"/>
          <w:szCs w:val="28"/>
        </w:rPr>
        <w:t>тановку рекламных конструкций на территории муниципального образования Ленинградский район»</w:t>
      </w:r>
      <w:r>
        <w:rPr>
          <w:bCs w:val="0"/>
          <w:kern w:val="1"/>
          <w:szCs w:val="28"/>
        </w:rPr>
        <w:t xml:space="preserve"> управление архитектуры и градостроительства </w:t>
      </w:r>
      <w:r>
        <w:rPr>
          <w:szCs w:val="28"/>
        </w:rPr>
        <w:t>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взаимодействует с: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у</w:t>
      </w:r>
      <w:r w:rsidRPr="00383A59">
        <w:rPr>
          <w:szCs w:val="28"/>
        </w:rPr>
        <w:t>правлени</w:t>
      </w:r>
      <w:r>
        <w:rPr>
          <w:szCs w:val="28"/>
        </w:rPr>
        <w:t>ем</w:t>
      </w:r>
      <w:r w:rsidRPr="00383A59">
        <w:rPr>
          <w:szCs w:val="28"/>
        </w:rPr>
        <w:t xml:space="preserve"> Федеральной службы государственной регистрации, к</w:t>
      </w:r>
      <w:r w:rsidRPr="00383A59">
        <w:rPr>
          <w:szCs w:val="28"/>
        </w:rPr>
        <w:t>а</w:t>
      </w:r>
      <w:r w:rsidRPr="00383A59">
        <w:rPr>
          <w:szCs w:val="28"/>
        </w:rPr>
        <w:t>дастра и картографии по Ленинградскому району</w:t>
      </w:r>
      <w:r>
        <w:rPr>
          <w:szCs w:val="28"/>
        </w:rPr>
        <w:t xml:space="preserve">;  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383A59">
        <w:rPr>
          <w:szCs w:val="28"/>
        </w:rPr>
        <w:t>ИФНС России</w:t>
      </w:r>
      <w:r>
        <w:rPr>
          <w:szCs w:val="28"/>
        </w:rPr>
        <w:t>;</w:t>
      </w:r>
    </w:p>
    <w:p w:rsidR="00D96EA6" w:rsidRDefault="00D96EA6" w:rsidP="00A4568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383A59">
        <w:rPr>
          <w:szCs w:val="28"/>
        </w:rPr>
        <w:t>УФК по Краснодарскому краю</w:t>
      </w:r>
      <w:r>
        <w:rPr>
          <w:szCs w:val="28"/>
        </w:rPr>
        <w:t>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D96EA6" w:rsidRDefault="00D96EA6" w:rsidP="00A45681">
      <w:pPr>
        <w:tabs>
          <w:tab w:val="left" w:pos="1260"/>
        </w:tabs>
        <w:spacing w:line="200" w:lineRule="atLeast"/>
        <w:ind w:firstLine="851"/>
        <w:jc w:val="both"/>
        <w:rPr>
          <w:szCs w:val="28"/>
        </w:rPr>
      </w:pPr>
      <w:r>
        <w:rPr>
          <w:szCs w:val="28"/>
        </w:rPr>
        <w:t>Конечным результатом предоставления муниципальной услуги является</w:t>
      </w:r>
    </w:p>
    <w:p w:rsidR="00D96EA6" w:rsidRDefault="00D96EA6" w:rsidP="00A45681">
      <w:pPr>
        <w:tabs>
          <w:tab w:val="left" w:pos="1260"/>
        </w:tabs>
        <w:spacing w:line="200" w:lineRule="atLeast"/>
        <w:ind w:firstLine="851"/>
        <w:jc w:val="both"/>
        <w:rPr>
          <w:szCs w:val="28"/>
        </w:rPr>
      </w:pPr>
      <w:r>
        <w:rPr>
          <w:szCs w:val="28"/>
        </w:rPr>
        <w:t>- выдача разрешения на установку рекламной конструкции;</w:t>
      </w:r>
    </w:p>
    <w:p w:rsidR="00D96EA6" w:rsidRDefault="00D96EA6" w:rsidP="00A4568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 отказ в предоставлении муниципальной услуги;</w:t>
      </w:r>
    </w:p>
    <w:p w:rsidR="00D96EA6" w:rsidRDefault="00D96EA6" w:rsidP="00A4568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информационное письмо в антимонопольную службу.</w:t>
      </w:r>
    </w:p>
    <w:p w:rsidR="00D96EA6" w:rsidRDefault="00D96EA6" w:rsidP="00A4568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>шать 30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D96EA6" w:rsidRDefault="00D96EA6" w:rsidP="00A45681">
      <w:pPr>
        <w:ind w:firstLine="851"/>
        <w:jc w:val="both"/>
        <w:rPr>
          <w:szCs w:val="28"/>
        </w:rPr>
      </w:pPr>
      <w:r>
        <w:rPr>
          <w:szCs w:val="28"/>
        </w:rPr>
        <w:t>- Конституцией Российской Федерации;</w:t>
      </w:r>
    </w:p>
    <w:p w:rsidR="00D96EA6" w:rsidRDefault="00D96EA6" w:rsidP="00A45681">
      <w:pPr>
        <w:ind w:firstLine="851"/>
        <w:jc w:val="both"/>
        <w:rPr>
          <w:szCs w:val="28"/>
        </w:rPr>
      </w:pPr>
      <w:r>
        <w:rPr>
          <w:szCs w:val="28"/>
        </w:rPr>
        <w:t>- Федеральным законом от 2 мая 2006 года № 59-ФЗ «О порядке ра</w:t>
      </w:r>
      <w:r>
        <w:rPr>
          <w:szCs w:val="28"/>
        </w:rPr>
        <w:t>с</w:t>
      </w:r>
      <w:r>
        <w:rPr>
          <w:szCs w:val="28"/>
        </w:rPr>
        <w:t>смотрения обращений граждан Российской Федерации»;</w:t>
      </w:r>
    </w:p>
    <w:p w:rsidR="00D96EA6" w:rsidRDefault="00D96EA6" w:rsidP="00A45681">
      <w:pPr>
        <w:ind w:firstLine="851"/>
        <w:jc w:val="both"/>
        <w:rPr>
          <w:szCs w:val="28"/>
        </w:rPr>
      </w:pPr>
      <w:r>
        <w:rPr>
          <w:szCs w:val="28"/>
        </w:rPr>
        <w:t>- Федеральным законом от 13 марта 2006 года №3-ФЗ «О рекламе».</w:t>
      </w:r>
    </w:p>
    <w:p w:rsidR="00D96EA6" w:rsidRDefault="00D96EA6" w:rsidP="00A4568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8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</w:t>
      </w:r>
      <w:r>
        <w:rPr>
          <w:bCs w:val="0"/>
          <w:kern w:val="1"/>
          <w:szCs w:val="28"/>
        </w:rPr>
        <w:t>в</w:t>
      </w:r>
      <w:r w:rsidRPr="000D3140">
        <w:rPr>
          <w:bCs w:val="0"/>
          <w:kern w:val="1"/>
          <w:szCs w:val="28"/>
        </w:rPr>
        <w:t>ыдач</w:t>
      </w:r>
      <w:r>
        <w:rPr>
          <w:bCs w:val="0"/>
          <w:kern w:val="1"/>
          <w:szCs w:val="28"/>
        </w:rPr>
        <w:t>е</w:t>
      </w:r>
      <w:r w:rsidRPr="000D3140">
        <w:rPr>
          <w:bCs w:val="0"/>
          <w:kern w:val="1"/>
          <w:szCs w:val="28"/>
        </w:rPr>
        <w:t xml:space="preserve"> разрешений на установку рекламных конструкций на территории муниципального образования Ленинградский район</w:t>
      </w:r>
      <w:r>
        <w:rPr>
          <w:szCs w:val="28"/>
        </w:rPr>
        <w:t>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в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 xml:space="preserve">ниципального образования Ленинградский район; </w:t>
      </w:r>
    </w:p>
    <w:p w:rsidR="00D96EA6" w:rsidRDefault="00D96EA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D96EA6" w:rsidRPr="002C463A" w:rsidRDefault="00D96EA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D96EA6" w:rsidRPr="002C463A" w:rsidRDefault="00D96EA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D96EA6" w:rsidRPr="002C463A" w:rsidRDefault="00D96EA6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D96EA6" w:rsidRPr="002C463A" w:rsidRDefault="00D96EA6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1) </w:t>
      </w:r>
      <w:r>
        <w:rPr>
          <w:bCs w:val="0"/>
          <w:kern w:val="1"/>
          <w:szCs w:val="28"/>
        </w:rPr>
        <w:t>заявление о выдаче разрешения на установку рекламной конструкции;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</w:t>
      </w:r>
      <w:r w:rsidRPr="00A642B1">
        <w:rPr>
          <w:szCs w:val="28"/>
        </w:rPr>
        <w:t xml:space="preserve"> </w:t>
      </w:r>
      <w:r>
        <w:rPr>
          <w:szCs w:val="28"/>
        </w:rPr>
        <w:t>п</w:t>
      </w:r>
      <w:r w:rsidRPr="00546CB1">
        <w:rPr>
          <w:szCs w:val="28"/>
        </w:rPr>
        <w:t>одтверждение в письменной форме согласия собственника или ин</w:t>
      </w:r>
      <w:r w:rsidRPr="00546CB1">
        <w:rPr>
          <w:szCs w:val="28"/>
        </w:rPr>
        <w:t>о</w:t>
      </w:r>
      <w:r w:rsidRPr="00546CB1">
        <w:rPr>
          <w:szCs w:val="28"/>
        </w:rPr>
        <w:t>го, законного владельца соответствующего недвижимого имущества на присо</w:t>
      </w:r>
      <w:r w:rsidRPr="00546CB1">
        <w:rPr>
          <w:szCs w:val="28"/>
        </w:rPr>
        <w:t>е</w:t>
      </w:r>
      <w:r w:rsidRPr="00546CB1">
        <w:rPr>
          <w:szCs w:val="28"/>
        </w:rPr>
        <w:t>динение к этому имуществу рекламной конструкции, если заявитель не являе</w:t>
      </w:r>
      <w:r w:rsidRPr="00546CB1">
        <w:rPr>
          <w:szCs w:val="28"/>
        </w:rPr>
        <w:t>т</w:t>
      </w:r>
      <w:r w:rsidRPr="00546CB1">
        <w:rPr>
          <w:szCs w:val="28"/>
        </w:rPr>
        <w:t>ся собственником или иным законным владельцем недвижимого имущества</w:t>
      </w:r>
      <w:r>
        <w:rPr>
          <w:szCs w:val="28"/>
        </w:rPr>
        <w:t xml:space="preserve"> (</w:t>
      </w:r>
      <w:r w:rsidRPr="0054580D">
        <w:rPr>
          <w:szCs w:val="28"/>
        </w:rPr>
        <w:t>договор, заключенный с собственником или иным законным владельцем</w:t>
      </w:r>
      <w:r>
        <w:rPr>
          <w:szCs w:val="28"/>
        </w:rPr>
        <w:t xml:space="preserve">, либо </w:t>
      </w:r>
      <w:r w:rsidRPr="0054580D">
        <w:rPr>
          <w:szCs w:val="28"/>
        </w:rPr>
        <w:t>протокол</w:t>
      </w:r>
      <w:r w:rsidRPr="0054580D">
        <w:rPr>
          <w:b/>
          <w:szCs w:val="28"/>
        </w:rPr>
        <w:t xml:space="preserve"> </w:t>
      </w:r>
      <w:r w:rsidRPr="0054580D">
        <w:rPr>
          <w:szCs w:val="28"/>
        </w:rPr>
        <w:t>решения общего собрания собственников помещений в многоква</w:t>
      </w:r>
      <w:r w:rsidRPr="0054580D">
        <w:rPr>
          <w:szCs w:val="28"/>
        </w:rPr>
        <w:t>р</w:t>
      </w:r>
      <w:r w:rsidRPr="0054580D">
        <w:rPr>
          <w:szCs w:val="28"/>
        </w:rPr>
        <w:t>тирном доме о согласии предоставления общего имущества для размещения РК на здании многоквартирного жилого дома и (или) на отведенном под эксплу</w:t>
      </w:r>
      <w:r w:rsidRPr="0054580D">
        <w:rPr>
          <w:szCs w:val="28"/>
        </w:rPr>
        <w:t>а</w:t>
      </w:r>
      <w:r w:rsidRPr="0054580D">
        <w:rPr>
          <w:szCs w:val="28"/>
        </w:rPr>
        <w:t>тацию такого дома земельном участке</w:t>
      </w:r>
      <w:r>
        <w:rPr>
          <w:szCs w:val="28"/>
        </w:rPr>
        <w:t>);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п</w:t>
      </w:r>
      <w:r w:rsidRPr="00546CB1">
        <w:rPr>
          <w:szCs w:val="28"/>
        </w:rPr>
        <w:t xml:space="preserve">олноцветный масштабный эскизный проект рекламной конструкции, согласованный </w:t>
      </w:r>
      <w:r>
        <w:rPr>
          <w:szCs w:val="28"/>
        </w:rPr>
        <w:t>управлением архитектуры и градостроительства администрации муниципального образования Ленинградский район;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ф</w:t>
      </w:r>
      <w:r w:rsidRPr="00546CB1">
        <w:rPr>
          <w:szCs w:val="28"/>
        </w:rPr>
        <w:t>отографию предполагаемого места размещения рекламы</w:t>
      </w:r>
      <w:r>
        <w:rPr>
          <w:szCs w:val="28"/>
        </w:rPr>
        <w:t>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</w:t>
      </w:r>
      <w:r w:rsidRPr="00A642B1">
        <w:rPr>
          <w:szCs w:val="28"/>
        </w:rPr>
        <w:t xml:space="preserve"> </w:t>
      </w:r>
      <w:r>
        <w:rPr>
          <w:szCs w:val="28"/>
        </w:rPr>
        <w:t>п</w:t>
      </w:r>
      <w:r w:rsidRPr="00546CB1">
        <w:rPr>
          <w:szCs w:val="28"/>
        </w:rPr>
        <w:t>роект рекламной конструкции, подготовленный специализированной проектной организацией</w:t>
      </w:r>
      <w:r>
        <w:rPr>
          <w:szCs w:val="28"/>
        </w:rPr>
        <w:t>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п</w:t>
      </w:r>
      <w:r w:rsidRPr="00546CB1">
        <w:rPr>
          <w:szCs w:val="28"/>
        </w:rPr>
        <w:t xml:space="preserve">лан-схема размещения на </w:t>
      </w:r>
      <w:r>
        <w:rPr>
          <w:szCs w:val="28"/>
        </w:rPr>
        <w:t>топографической съемке</w:t>
      </w:r>
      <w:r w:rsidRPr="00546CB1">
        <w:rPr>
          <w:szCs w:val="28"/>
        </w:rPr>
        <w:t xml:space="preserve"> в масштабе от 1:500 до 1: 2000 формат А4 с нанесением инженерных коммуникаций и всех объектов наружной рекламы в радиусе 100 м</w:t>
      </w:r>
      <w:r>
        <w:rPr>
          <w:szCs w:val="28"/>
        </w:rPr>
        <w:t>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ф</w:t>
      </w:r>
      <w:r w:rsidRPr="00546CB1">
        <w:rPr>
          <w:szCs w:val="28"/>
        </w:rPr>
        <w:t xml:space="preserve">оторяд места размещения </w:t>
      </w:r>
      <w:r>
        <w:rPr>
          <w:szCs w:val="28"/>
        </w:rPr>
        <w:t>рекламной конструкции</w:t>
      </w:r>
      <w:r w:rsidRPr="00546CB1">
        <w:rPr>
          <w:szCs w:val="28"/>
        </w:rPr>
        <w:t xml:space="preserve"> (до установки и фотомонтаж после установки </w:t>
      </w:r>
      <w:r>
        <w:rPr>
          <w:szCs w:val="28"/>
        </w:rPr>
        <w:t>рекламной конструкции</w:t>
      </w:r>
      <w:r w:rsidRPr="00546CB1">
        <w:rPr>
          <w:szCs w:val="28"/>
        </w:rPr>
        <w:t>)</w:t>
      </w:r>
      <w:r>
        <w:rPr>
          <w:szCs w:val="28"/>
        </w:rPr>
        <w:t>;</w:t>
      </w:r>
    </w:p>
    <w:p w:rsidR="00D96EA6" w:rsidRDefault="00D96EA6" w:rsidP="00A642B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д</w:t>
      </w:r>
      <w:r w:rsidRPr="00546CB1">
        <w:rPr>
          <w:szCs w:val="28"/>
        </w:rPr>
        <w:t>ля</w:t>
      </w:r>
      <w:r>
        <w:rPr>
          <w:szCs w:val="28"/>
        </w:rPr>
        <w:t xml:space="preserve"> юридического лица: выписку из Е</w:t>
      </w:r>
      <w:r w:rsidRPr="00546CB1">
        <w:rPr>
          <w:szCs w:val="28"/>
        </w:rPr>
        <w:t>диного государственного реес</w:t>
      </w:r>
      <w:r w:rsidRPr="00546CB1">
        <w:rPr>
          <w:szCs w:val="28"/>
        </w:rPr>
        <w:t>т</w:t>
      </w:r>
      <w:r w:rsidRPr="00546CB1">
        <w:rPr>
          <w:szCs w:val="28"/>
        </w:rPr>
        <w:t>ра юридических лиц или нотариально заверенную копию такой выписки; к</w:t>
      </w:r>
      <w:r w:rsidRPr="00546CB1">
        <w:rPr>
          <w:szCs w:val="28"/>
        </w:rPr>
        <w:t>о</w:t>
      </w:r>
      <w:r w:rsidRPr="00546CB1">
        <w:rPr>
          <w:szCs w:val="28"/>
        </w:rPr>
        <w:t xml:space="preserve">пию свидетельства о постановке на учет в налоговом органе, копию документа, подтверждающего полномочия лица, подписывающего заявление. </w:t>
      </w:r>
    </w:p>
    <w:p w:rsidR="00D96EA6" w:rsidRPr="00546CB1" w:rsidRDefault="00D96EA6" w:rsidP="006D3356">
      <w:pPr>
        <w:pStyle w:val="BodyText2"/>
        <w:suppressAutoHyphens w:val="0"/>
        <w:spacing w:after="0" w:line="240" w:lineRule="auto"/>
        <w:ind w:firstLine="1134"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д</w:t>
      </w:r>
      <w:r w:rsidRPr="00546CB1">
        <w:rPr>
          <w:sz w:val="28"/>
          <w:szCs w:val="28"/>
        </w:rPr>
        <w:t>ля физического лица: копию паспорта, свидетельства о присвоении ИНН;</w:t>
      </w:r>
    </w:p>
    <w:p w:rsidR="00D96EA6" w:rsidRDefault="00D96EA6" w:rsidP="00A642B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546CB1">
        <w:rPr>
          <w:szCs w:val="28"/>
        </w:rPr>
        <w:t xml:space="preserve"> </w:t>
      </w:r>
      <w:r>
        <w:rPr>
          <w:szCs w:val="28"/>
        </w:rPr>
        <w:t>для предпринимателя: выписку из Е</w:t>
      </w:r>
      <w:r w:rsidRPr="00546CB1">
        <w:rPr>
          <w:szCs w:val="28"/>
        </w:rPr>
        <w:t>диного государственного реестра индивидуальных предпринимателей или нотариально заверенную копию такой выписки, копию свидетельства о государственной регистрации физического лица в качестве индивидуального предпринимателя, копию уведомления о п</w:t>
      </w:r>
      <w:r w:rsidRPr="00546CB1">
        <w:rPr>
          <w:szCs w:val="28"/>
        </w:rPr>
        <w:t>о</w:t>
      </w:r>
      <w:r w:rsidRPr="00546CB1">
        <w:rPr>
          <w:szCs w:val="28"/>
        </w:rPr>
        <w:t>становке на учет в налоговом органе, копию паспорта</w:t>
      </w:r>
      <w:r>
        <w:rPr>
          <w:szCs w:val="28"/>
        </w:rPr>
        <w:t>;</w:t>
      </w:r>
    </w:p>
    <w:p w:rsidR="00D96EA6" w:rsidRDefault="00D96EA6" w:rsidP="00A642B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а</w:t>
      </w:r>
      <w:r w:rsidRPr="0054580D">
        <w:rPr>
          <w:szCs w:val="28"/>
        </w:rPr>
        <w:t>рхитектурно-планировочное задание</w:t>
      </w:r>
      <w:r>
        <w:rPr>
          <w:szCs w:val="28"/>
        </w:rPr>
        <w:t>;</w:t>
      </w:r>
    </w:p>
    <w:p w:rsidR="00D96EA6" w:rsidRDefault="00D96EA6" w:rsidP="00A642B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10)п</w:t>
      </w:r>
      <w:r w:rsidRPr="0054580D">
        <w:rPr>
          <w:szCs w:val="28"/>
        </w:rPr>
        <w:t>латежный документ, подтверждающий уплату государственной п</w:t>
      </w:r>
      <w:r w:rsidRPr="0054580D">
        <w:rPr>
          <w:szCs w:val="28"/>
        </w:rPr>
        <w:t>о</w:t>
      </w:r>
      <w:r w:rsidRPr="0054580D">
        <w:rPr>
          <w:szCs w:val="28"/>
        </w:rPr>
        <w:t>шлины за выдачу разрешений на распространение наружной рекламы</w:t>
      </w:r>
      <w:r>
        <w:rPr>
          <w:szCs w:val="28"/>
        </w:rPr>
        <w:t>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специал</w:t>
      </w:r>
      <w:r>
        <w:rPr>
          <w:szCs w:val="28"/>
        </w:rPr>
        <w:t>и</w:t>
      </w:r>
      <w:r>
        <w:rPr>
          <w:szCs w:val="28"/>
        </w:rPr>
        <w:t>ста управления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район не вправе требовать от заявителя: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органов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район, организаций в соответствии с нормативными правовыми актами Российской Федерации, нормативными пр</w:t>
      </w:r>
      <w:r>
        <w:rPr>
          <w:szCs w:val="28"/>
        </w:rPr>
        <w:t>а</w:t>
      </w:r>
      <w:r>
        <w:rPr>
          <w:szCs w:val="28"/>
        </w:rPr>
        <w:t>вовыми актами субъектов Российской Федерации, муниципальными правовыми актами.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D96EA6" w:rsidRPr="00CD05AA" w:rsidRDefault="00D96EA6" w:rsidP="006D3356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CD05AA">
        <w:rPr>
          <w:szCs w:val="28"/>
        </w:rPr>
        <w:t>обращение</w:t>
      </w:r>
      <w:r>
        <w:rPr>
          <w:szCs w:val="28"/>
        </w:rPr>
        <w:t xml:space="preserve"> с заявлением о предоставлении м</w:t>
      </w:r>
      <w:r w:rsidRPr="00CD05AA">
        <w:rPr>
          <w:szCs w:val="28"/>
        </w:rPr>
        <w:t>униципальной услуги л</w:t>
      </w:r>
      <w:r w:rsidRPr="00CD05AA">
        <w:rPr>
          <w:szCs w:val="28"/>
        </w:rPr>
        <w:t>и</w:t>
      </w:r>
      <w:r w:rsidRPr="00CD05AA">
        <w:rPr>
          <w:szCs w:val="28"/>
        </w:rPr>
        <w:t>цом, не относящимся к категории заявителей;</w:t>
      </w:r>
    </w:p>
    <w:p w:rsidR="00D96EA6" w:rsidRPr="00CD05AA" w:rsidRDefault="00D96EA6" w:rsidP="006D3356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</w:t>
      </w:r>
      <w:r>
        <w:rPr>
          <w:szCs w:val="28"/>
        </w:rPr>
        <w:t xml:space="preserve">непредставление документов, </w:t>
      </w:r>
      <w:r w:rsidRPr="00CD05AA">
        <w:rPr>
          <w:szCs w:val="28"/>
        </w:rPr>
        <w:t xml:space="preserve">согласно </w:t>
      </w:r>
      <w:r>
        <w:rPr>
          <w:szCs w:val="28"/>
        </w:rPr>
        <w:t xml:space="preserve">Приложению №2 </w:t>
      </w:r>
      <w:r w:rsidRPr="003F2800">
        <w:rPr>
          <w:color w:val="FF0000"/>
          <w:szCs w:val="28"/>
        </w:rPr>
        <w:t xml:space="preserve"> </w:t>
      </w:r>
      <w:r w:rsidRPr="00A61B64">
        <w:rPr>
          <w:szCs w:val="28"/>
        </w:rPr>
        <w:t>настоящего</w:t>
      </w:r>
      <w:r>
        <w:rPr>
          <w:color w:val="FF0000"/>
          <w:szCs w:val="28"/>
        </w:rPr>
        <w:t xml:space="preserve"> </w:t>
      </w:r>
      <w:r w:rsidRPr="00CD05AA">
        <w:rPr>
          <w:szCs w:val="28"/>
        </w:rPr>
        <w:t>Административного регламента;</w:t>
      </w:r>
    </w:p>
    <w:p w:rsidR="00D96EA6" w:rsidRDefault="00D96EA6" w:rsidP="006D3356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-представление документов в ненадлежащий орган;</w:t>
      </w:r>
    </w:p>
    <w:p w:rsidR="00D96EA6" w:rsidRDefault="00D96EA6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D96EA6" w:rsidRPr="006D3356" w:rsidRDefault="00D96EA6" w:rsidP="006D335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356">
        <w:rPr>
          <w:rFonts w:ascii="Times New Roman" w:hAnsi="Times New Roman" w:cs="Times New Roman"/>
          <w:sz w:val="28"/>
          <w:szCs w:val="28"/>
        </w:rPr>
        <w:t>- несоответствие проекта рекламной конструкции и ее территориального размещения требованиям технического регламента;</w:t>
      </w:r>
    </w:p>
    <w:p w:rsidR="00D96EA6" w:rsidRPr="006D3356" w:rsidRDefault="00D96EA6" w:rsidP="006D335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356">
        <w:rPr>
          <w:rFonts w:ascii="Times New Roman" w:hAnsi="Times New Roman" w:cs="Times New Roman"/>
          <w:sz w:val="28"/>
          <w:szCs w:val="28"/>
        </w:rPr>
        <w:t>- несоответствие установки рекламной конструкции в заявленном месте схеме территориального планирования или генеральному плану;</w:t>
      </w:r>
    </w:p>
    <w:p w:rsidR="00D96EA6" w:rsidRPr="006D3356" w:rsidRDefault="00D96EA6" w:rsidP="006D335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356">
        <w:rPr>
          <w:rFonts w:ascii="Times New Roman" w:hAnsi="Times New Roman" w:cs="Times New Roman"/>
          <w:sz w:val="28"/>
          <w:szCs w:val="28"/>
        </w:rPr>
        <w:t>- нарушение требований нормативных актов по безопасности движения транспорта;</w:t>
      </w:r>
    </w:p>
    <w:p w:rsidR="00D96EA6" w:rsidRPr="006D3356" w:rsidRDefault="00D96EA6" w:rsidP="006D335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356">
        <w:rPr>
          <w:rFonts w:ascii="Times New Roman" w:hAnsi="Times New Roman" w:cs="Times New Roman"/>
          <w:sz w:val="28"/>
          <w:szCs w:val="28"/>
        </w:rPr>
        <w:t>- нарушение внешнего архитектурного облика сложившейся застройки поселения;</w:t>
      </w:r>
    </w:p>
    <w:p w:rsidR="00D96EA6" w:rsidRPr="006D3356" w:rsidRDefault="00D96EA6" w:rsidP="006D335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356">
        <w:rPr>
          <w:rFonts w:ascii="Times New Roman" w:hAnsi="Times New Roman" w:cs="Times New Roman"/>
          <w:sz w:val="28"/>
          <w:szCs w:val="28"/>
        </w:rPr>
        <w:t>- нарушение требований законодательства Российской Федерации об объектах культурного наследия (памятниках истории и культуры) народов Ро</w:t>
      </w:r>
      <w:r w:rsidRPr="006D3356">
        <w:rPr>
          <w:rFonts w:ascii="Times New Roman" w:hAnsi="Times New Roman" w:cs="Times New Roman"/>
          <w:sz w:val="28"/>
          <w:szCs w:val="28"/>
        </w:rPr>
        <w:t>с</w:t>
      </w:r>
      <w:r w:rsidRPr="006D3356">
        <w:rPr>
          <w:rFonts w:ascii="Times New Roman" w:hAnsi="Times New Roman" w:cs="Times New Roman"/>
          <w:sz w:val="28"/>
          <w:szCs w:val="28"/>
        </w:rPr>
        <w:t>сийской Федерации, их охране и использовании.</w:t>
      </w:r>
    </w:p>
    <w:p w:rsidR="00D96EA6" w:rsidRPr="006D3356" w:rsidRDefault="00D96EA6" w:rsidP="006D3356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356">
        <w:rPr>
          <w:rFonts w:ascii="Times New Roman" w:hAnsi="Times New Roman" w:cs="Times New Roman"/>
          <w:sz w:val="28"/>
          <w:szCs w:val="28"/>
        </w:rPr>
        <w:t>- нарушение требований, установленных частями 5.1.-5.7. и 9.1 статьи 15 Федерального закона «О рекламе»</w:t>
      </w:r>
    </w:p>
    <w:p w:rsidR="00D96EA6" w:rsidRPr="006D3356" w:rsidRDefault="00D96EA6" w:rsidP="006D3356">
      <w:pPr>
        <w:ind w:firstLine="851"/>
        <w:jc w:val="both"/>
        <w:rPr>
          <w:szCs w:val="28"/>
        </w:rPr>
      </w:pPr>
      <w:r w:rsidRPr="006D3356">
        <w:rPr>
          <w:szCs w:val="28"/>
        </w:rPr>
        <w:t>2.</w:t>
      </w:r>
      <w:r>
        <w:rPr>
          <w:szCs w:val="28"/>
        </w:rPr>
        <w:t>9.</w:t>
      </w:r>
      <w:r w:rsidRPr="006D3356">
        <w:rPr>
          <w:szCs w:val="28"/>
        </w:rPr>
        <w:t xml:space="preserve"> Предоставление </w:t>
      </w:r>
      <w:r>
        <w:rPr>
          <w:szCs w:val="28"/>
        </w:rPr>
        <w:t>м</w:t>
      </w:r>
      <w:r w:rsidRPr="006D3356">
        <w:rPr>
          <w:szCs w:val="28"/>
        </w:rPr>
        <w:t>униципальной услуги может быть приостановлено на следующих основаниях:</w:t>
      </w:r>
    </w:p>
    <w:p w:rsidR="00D96EA6" w:rsidRPr="006D3356" w:rsidRDefault="00D96EA6" w:rsidP="006D3356">
      <w:pPr>
        <w:pStyle w:val="10"/>
        <w:tabs>
          <w:tab w:val="clear" w:pos="360"/>
          <w:tab w:val="num" w:pos="709"/>
          <w:tab w:val="left" w:pos="1134"/>
          <w:tab w:val="left" w:pos="1418"/>
        </w:tabs>
        <w:spacing w:before="0" w:after="0"/>
        <w:ind w:firstLine="851"/>
        <w:rPr>
          <w:sz w:val="28"/>
          <w:szCs w:val="28"/>
        </w:rPr>
      </w:pPr>
      <w:r w:rsidRPr="006D3356">
        <w:rPr>
          <w:sz w:val="28"/>
          <w:szCs w:val="28"/>
        </w:rPr>
        <w:t>- при поступлении от заявителя письменного заявления о  приостано</w:t>
      </w:r>
      <w:r w:rsidRPr="006D3356">
        <w:rPr>
          <w:sz w:val="28"/>
          <w:szCs w:val="28"/>
        </w:rPr>
        <w:t>в</w:t>
      </w:r>
      <w:r w:rsidRPr="006D3356">
        <w:rPr>
          <w:sz w:val="28"/>
          <w:szCs w:val="28"/>
        </w:rPr>
        <w:t xml:space="preserve">лении предоставления </w:t>
      </w:r>
      <w:r>
        <w:rPr>
          <w:sz w:val="28"/>
          <w:szCs w:val="28"/>
        </w:rPr>
        <w:t>м</w:t>
      </w:r>
      <w:r w:rsidRPr="006D3356">
        <w:rPr>
          <w:sz w:val="28"/>
          <w:szCs w:val="28"/>
        </w:rPr>
        <w:t>униципальной услуги;</w:t>
      </w:r>
    </w:p>
    <w:p w:rsidR="00D96EA6" w:rsidRPr="006D3356" w:rsidRDefault="00D96EA6" w:rsidP="006D3356">
      <w:pPr>
        <w:pStyle w:val="10"/>
        <w:tabs>
          <w:tab w:val="clear" w:pos="360"/>
          <w:tab w:val="num" w:pos="709"/>
          <w:tab w:val="left" w:pos="1134"/>
          <w:tab w:val="left" w:pos="1418"/>
        </w:tabs>
        <w:spacing w:before="0" w:after="0"/>
        <w:ind w:firstLine="851"/>
        <w:rPr>
          <w:sz w:val="28"/>
          <w:szCs w:val="28"/>
        </w:rPr>
      </w:pPr>
      <w:r w:rsidRPr="006D3356">
        <w:rPr>
          <w:sz w:val="28"/>
          <w:szCs w:val="28"/>
        </w:rPr>
        <w:t>- на основании определения или решения суда;</w:t>
      </w:r>
    </w:p>
    <w:p w:rsidR="00D96EA6" w:rsidRPr="006D3356" w:rsidRDefault="00D96EA6" w:rsidP="006D3356">
      <w:pPr>
        <w:pStyle w:val="10"/>
        <w:tabs>
          <w:tab w:val="clear" w:pos="360"/>
          <w:tab w:val="num" w:pos="709"/>
          <w:tab w:val="left" w:pos="1134"/>
          <w:tab w:val="left" w:pos="1418"/>
        </w:tabs>
        <w:spacing w:before="0" w:after="0"/>
        <w:ind w:firstLine="851"/>
        <w:rPr>
          <w:sz w:val="28"/>
          <w:szCs w:val="28"/>
        </w:rPr>
      </w:pPr>
      <w:r w:rsidRPr="006D3356">
        <w:rPr>
          <w:sz w:val="28"/>
          <w:szCs w:val="28"/>
        </w:rPr>
        <w:t>- в случае непредставления или неполного представления заявителем документов, указанных в Приложении № 2 к Административному регламенту.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управление архитектуры и градостроительства администрации муниципального образования Ленинградский район в течение трех календа</w:t>
      </w:r>
      <w:r>
        <w:rPr>
          <w:szCs w:val="28"/>
        </w:rPr>
        <w:t>р</w:t>
      </w:r>
      <w:r>
        <w:rPr>
          <w:szCs w:val="28"/>
        </w:rPr>
        <w:t>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D96EA6" w:rsidRDefault="00D96EA6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граждан.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управлением архитектуры и градостроительства  а</w:t>
      </w:r>
      <w:r>
        <w:rPr>
          <w:szCs w:val="28"/>
        </w:rPr>
        <w:t>д</w:t>
      </w:r>
      <w:r>
        <w:rPr>
          <w:szCs w:val="28"/>
        </w:rPr>
        <w:t>министрации муниципального образования Ленинградский район заявления и прилагаемых к нему документов на оказание муниципальной услуги;</w:t>
      </w:r>
    </w:p>
    <w:p w:rsidR="00D96EA6" w:rsidRPr="00AB4235" w:rsidRDefault="00D96EA6" w:rsidP="00BE252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Cs w:val="28"/>
        </w:rPr>
        <w:t xml:space="preserve">- </w:t>
      </w:r>
      <w:r w:rsidRPr="00AB4235">
        <w:rPr>
          <w:sz w:val="28"/>
          <w:szCs w:val="28"/>
        </w:rPr>
        <w:t>рассмотрение заявления;</w:t>
      </w:r>
    </w:p>
    <w:p w:rsidR="00D96EA6" w:rsidRPr="00AB4235" w:rsidRDefault="00D96EA6" w:rsidP="00BE252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- </w:t>
      </w:r>
      <w:r w:rsidRPr="00AB4235">
        <w:rPr>
          <w:sz w:val="28"/>
          <w:szCs w:val="28"/>
        </w:rPr>
        <w:t xml:space="preserve">определение возможности </w:t>
      </w:r>
      <w:r>
        <w:rPr>
          <w:sz w:val="28"/>
          <w:szCs w:val="28"/>
        </w:rPr>
        <w:t>установки рекламной конструкции в заявленном месте</w:t>
      </w:r>
      <w:r w:rsidRPr="00AB4235">
        <w:rPr>
          <w:sz w:val="28"/>
          <w:szCs w:val="28"/>
        </w:rPr>
        <w:t>;</w:t>
      </w:r>
    </w:p>
    <w:p w:rsidR="00D96EA6" w:rsidRPr="00AB4235" w:rsidRDefault="00D96EA6" w:rsidP="00BE252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- проведение согласования установки рекламной конструкции</w:t>
      </w:r>
      <w:r w:rsidRPr="00AB4235">
        <w:rPr>
          <w:sz w:val="28"/>
          <w:szCs w:val="28"/>
        </w:rPr>
        <w:t>;</w:t>
      </w:r>
    </w:p>
    <w:p w:rsidR="00D96EA6" w:rsidRPr="00BE2522" w:rsidRDefault="00D96EA6" w:rsidP="00BE252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- выдача разрешения на установку рекламной конструкции</w:t>
      </w:r>
      <w:r>
        <w:rPr>
          <w:szCs w:val="28"/>
        </w:rPr>
        <w:t>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 управлением архитектуры и градостроительства  а</w:t>
      </w:r>
      <w:r>
        <w:rPr>
          <w:szCs w:val="28"/>
        </w:rPr>
        <w:t>д</w:t>
      </w:r>
      <w:r>
        <w:rPr>
          <w:szCs w:val="28"/>
        </w:rPr>
        <w:t>министрации муниципального образования Ленинградский район разрешения на установку средства наружной рекламы;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информационное письмо в антимонопольную службу для принятия решения об аннулировании разрешения. 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формирует и направляет межведомственные запросы в сл</w:t>
      </w:r>
      <w:r>
        <w:rPr>
          <w:szCs w:val="28"/>
        </w:rPr>
        <w:t>е</w:t>
      </w:r>
      <w:r>
        <w:rPr>
          <w:szCs w:val="28"/>
        </w:rPr>
        <w:t>дующие органы (организации), участвующие в предоставлении муниципальной услуги: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у</w:t>
      </w:r>
      <w:r w:rsidRPr="00BE2522">
        <w:rPr>
          <w:szCs w:val="28"/>
        </w:rPr>
        <w:t>правление Федеральной службы государственной регистрации, кад</w:t>
      </w:r>
      <w:r w:rsidRPr="00BE2522">
        <w:rPr>
          <w:szCs w:val="28"/>
        </w:rPr>
        <w:t>а</w:t>
      </w:r>
      <w:r w:rsidRPr="00BE2522">
        <w:rPr>
          <w:szCs w:val="28"/>
        </w:rPr>
        <w:t>стра и карт</w:t>
      </w:r>
      <w:r>
        <w:rPr>
          <w:szCs w:val="28"/>
        </w:rPr>
        <w:t>ографии по Ленинградскому району;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E2522">
        <w:rPr>
          <w:szCs w:val="28"/>
        </w:rPr>
        <w:t>ИФНС России</w:t>
      </w:r>
      <w:r>
        <w:rPr>
          <w:szCs w:val="28"/>
        </w:rPr>
        <w:t>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E2522">
        <w:rPr>
          <w:szCs w:val="28"/>
        </w:rPr>
        <w:t>УФК по Краснодарскому краю</w:t>
      </w:r>
      <w:r>
        <w:rPr>
          <w:szCs w:val="28"/>
        </w:rPr>
        <w:t>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антимонопольная служба.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управление архитектуры и градостроительства администрации Ленинградский район необходимы сл</w:t>
      </w:r>
      <w:r>
        <w:rPr>
          <w:szCs w:val="28"/>
        </w:rPr>
        <w:t>е</w:t>
      </w:r>
      <w:r>
        <w:rPr>
          <w:szCs w:val="28"/>
        </w:rPr>
        <w:t>дующие документы и информация, находящиеся в иных органах и организац</w:t>
      </w:r>
      <w:r>
        <w:rPr>
          <w:szCs w:val="28"/>
        </w:rPr>
        <w:t>и</w:t>
      </w:r>
      <w:r>
        <w:rPr>
          <w:szCs w:val="28"/>
        </w:rPr>
        <w:t>ях:</w:t>
      </w:r>
    </w:p>
    <w:p w:rsidR="00D96EA6" w:rsidRDefault="00D96EA6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проектная организация.</w:t>
      </w:r>
    </w:p>
    <w:p w:rsidR="00D96EA6" w:rsidRDefault="00D96EA6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D96EA6" w:rsidRDefault="00D96EA6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 управления архитектуры и градостроительства администрации муниципального образования Ленинградский район и сообщает специалисту свои имя и фам</w:t>
      </w:r>
      <w:r>
        <w:rPr>
          <w:szCs w:val="28"/>
        </w:rPr>
        <w:t>и</w:t>
      </w:r>
      <w:r>
        <w:rPr>
          <w:szCs w:val="28"/>
        </w:rPr>
        <w:t>лию, а также излагает суть вопроса.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район, уполномоченный на консультирование граждан (далее -ответственный специ</w:t>
      </w:r>
      <w:r>
        <w:rPr>
          <w:szCs w:val="28"/>
        </w:rPr>
        <w:t>а</w:t>
      </w:r>
      <w:r>
        <w:rPr>
          <w:szCs w:val="28"/>
        </w:rPr>
        <w:t>лист).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"с подлинником сверено"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"с подлинником сверено",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"с подлинником сверено" (если по Админис</w:t>
      </w:r>
      <w:r>
        <w:rPr>
          <w:szCs w:val="28"/>
        </w:rPr>
        <w:t>т</w:t>
      </w:r>
      <w:r>
        <w:rPr>
          <w:szCs w:val="28"/>
        </w:rPr>
        <w:t>ративному регламенту оказания услуги не предусмотрены нотариально удост</w:t>
      </w:r>
      <w:r>
        <w:rPr>
          <w:szCs w:val="28"/>
        </w:rPr>
        <w:t>о</w:t>
      </w:r>
      <w:r>
        <w:rPr>
          <w:szCs w:val="28"/>
        </w:rPr>
        <w:t>веренные копии документов);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9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10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1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</w:t>
      </w:r>
      <w:r>
        <w:rPr>
          <w:szCs w:val="28"/>
        </w:rPr>
        <w:t>и</w:t>
      </w:r>
      <w:r>
        <w:rPr>
          <w:szCs w:val="28"/>
        </w:rPr>
        <w:t>пальной услуги и просит заявителя собственноручно указать в заявлении «Пр</w:t>
      </w:r>
      <w:r>
        <w:rPr>
          <w:szCs w:val="28"/>
        </w:rPr>
        <w:t>и</w:t>
      </w:r>
      <w:r>
        <w:rPr>
          <w:szCs w:val="28"/>
        </w:rPr>
        <w:t>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</w:t>
      </w:r>
      <w:r>
        <w:rPr>
          <w:szCs w:val="28"/>
        </w:rPr>
        <w:t>т</w:t>
      </w:r>
      <w:r>
        <w:rPr>
          <w:szCs w:val="28"/>
        </w:rPr>
        <w:t>ся на исполнение в приемную администрации муниципального образования.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зая</w:t>
      </w:r>
      <w:r>
        <w:rPr>
          <w:szCs w:val="28"/>
        </w:rPr>
        <w:t>в</w:t>
      </w:r>
      <w:r>
        <w:rPr>
          <w:szCs w:val="28"/>
        </w:rPr>
        <w:t>ление в системе «СИНКОПА».</w:t>
      </w:r>
    </w:p>
    <w:p w:rsidR="00D96EA6" w:rsidRDefault="00D96EA6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D96EA6" w:rsidRDefault="00D96EA6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D96EA6" w:rsidRDefault="00D96EA6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порядке его дальнейшего рассмотрения.</w:t>
      </w:r>
    </w:p>
    <w:p w:rsidR="00D96EA6" w:rsidRDefault="00D96EA6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передает получе</w:t>
      </w:r>
      <w:r>
        <w:rPr>
          <w:szCs w:val="28"/>
        </w:rPr>
        <w:t>н</w:t>
      </w:r>
      <w:r>
        <w:rPr>
          <w:szCs w:val="28"/>
        </w:rPr>
        <w:t>ный пакет документов специалисту, уполномоченному на производство по з</w:t>
      </w:r>
      <w:r>
        <w:rPr>
          <w:szCs w:val="28"/>
        </w:rPr>
        <w:t>а</w:t>
      </w:r>
      <w:r>
        <w:rPr>
          <w:szCs w:val="28"/>
        </w:rPr>
        <w:t>явлению.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2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3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D96EA6" w:rsidRDefault="00D96EA6" w:rsidP="004B1C45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  <w:bookmarkStart w:id="0" w:name="_Toc158537627"/>
    </w:p>
    <w:p w:rsidR="00D96EA6" w:rsidRPr="004B1C45" w:rsidRDefault="00D96EA6" w:rsidP="004B1C45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rFonts w:cs="Times New Roman"/>
        </w:rPr>
        <w:t>- о</w:t>
      </w:r>
      <w:r w:rsidRPr="004B1C45">
        <w:rPr>
          <w:rFonts w:cs="Times New Roman"/>
        </w:rPr>
        <w:t>предел</w:t>
      </w:r>
      <w:r>
        <w:rPr>
          <w:rFonts w:cs="Times New Roman"/>
        </w:rPr>
        <w:t>яет</w:t>
      </w:r>
      <w:r w:rsidRPr="004B1C45">
        <w:rPr>
          <w:rFonts w:cs="Times New Roman"/>
        </w:rPr>
        <w:t xml:space="preserve"> возможност</w:t>
      </w:r>
      <w:r>
        <w:rPr>
          <w:rFonts w:cs="Times New Roman"/>
        </w:rPr>
        <w:t>ь</w:t>
      </w:r>
      <w:r w:rsidRPr="004B1C45">
        <w:rPr>
          <w:rFonts w:cs="Times New Roman"/>
        </w:rPr>
        <w:t xml:space="preserve"> </w:t>
      </w:r>
      <w:bookmarkEnd w:id="0"/>
      <w:r w:rsidRPr="004B1C45">
        <w:rPr>
          <w:rFonts w:cs="Times New Roman"/>
        </w:rPr>
        <w:t>установки рекламной конструкции в заявле</w:t>
      </w:r>
      <w:r w:rsidRPr="004B1C45">
        <w:rPr>
          <w:rFonts w:cs="Times New Roman"/>
        </w:rPr>
        <w:t>н</w:t>
      </w:r>
      <w:r w:rsidRPr="004B1C45">
        <w:rPr>
          <w:rFonts w:cs="Times New Roman"/>
        </w:rPr>
        <w:t>ном месте;</w:t>
      </w:r>
    </w:p>
    <w:p w:rsidR="00D96EA6" w:rsidRPr="00133CC6" w:rsidRDefault="00D96EA6" w:rsidP="004B1C45">
      <w:pPr>
        <w:ind w:firstLine="851"/>
      </w:pPr>
      <w:r w:rsidRPr="00133CC6">
        <w:t xml:space="preserve">-  </w:t>
      </w:r>
      <w:r>
        <w:rPr>
          <w:szCs w:val="28"/>
        </w:rPr>
        <w:t>п</w:t>
      </w:r>
      <w:r w:rsidRPr="00133CC6">
        <w:rPr>
          <w:szCs w:val="28"/>
        </w:rPr>
        <w:t>ров</w:t>
      </w:r>
      <w:r>
        <w:rPr>
          <w:szCs w:val="28"/>
        </w:rPr>
        <w:t>о</w:t>
      </w:r>
      <w:r w:rsidRPr="00133CC6">
        <w:rPr>
          <w:szCs w:val="28"/>
        </w:rPr>
        <w:t>д</w:t>
      </w:r>
      <w:r>
        <w:rPr>
          <w:szCs w:val="28"/>
        </w:rPr>
        <w:t>ит</w:t>
      </w:r>
      <w:r w:rsidRPr="00133CC6">
        <w:rPr>
          <w:szCs w:val="28"/>
        </w:rPr>
        <w:t xml:space="preserve"> согласовани</w:t>
      </w:r>
      <w:r>
        <w:rPr>
          <w:szCs w:val="28"/>
        </w:rPr>
        <w:t>е</w:t>
      </w:r>
      <w:r w:rsidRPr="00133CC6">
        <w:rPr>
          <w:szCs w:val="28"/>
        </w:rPr>
        <w:t xml:space="preserve"> установки рекламной конструкции; </w:t>
      </w:r>
    </w:p>
    <w:p w:rsidR="00D96EA6" w:rsidRPr="004B1C45" w:rsidRDefault="00D96EA6" w:rsidP="004B1C45">
      <w:pPr>
        <w:pStyle w:val="Heading2"/>
        <w:tabs>
          <w:tab w:val="clear" w:pos="576"/>
          <w:tab w:val="left" w:pos="1418"/>
        </w:tabs>
        <w:spacing w:before="0" w:after="0"/>
        <w:ind w:left="0" w:firstLine="851"/>
        <w:rPr>
          <w:rFonts w:ascii="Times New Roman" w:hAnsi="Times New Roman"/>
          <w:b w:val="0"/>
          <w:i w:val="0"/>
        </w:rPr>
      </w:pPr>
      <w:r w:rsidRPr="00133CC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i w:val="0"/>
        </w:rPr>
        <w:t>в</w:t>
      </w:r>
      <w:r w:rsidRPr="00133CC6">
        <w:rPr>
          <w:rFonts w:ascii="Times New Roman" w:hAnsi="Times New Roman"/>
          <w:b w:val="0"/>
          <w:i w:val="0"/>
        </w:rPr>
        <w:t>ыда</w:t>
      </w:r>
      <w:r>
        <w:rPr>
          <w:rFonts w:ascii="Times New Roman" w:hAnsi="Times New Roman"/>
          <w:b w:val="0"/>
          <w:i w:val="0"/>
        </w:rPr>
        <w:t>ет</w:t>
      </w:r>
      <w:r w:rsidRPr="00133CC6">
        <w:rPr>
          <w:rFonts w:ascii="Times New Roman" w:hAnsi="Times New Roman"/>
          <w:b w:val="0"/>
          <w:i w:val="0"/>
        </w:rPr>
        <w:t xml:space="preserve"> разрешени</w:t>
      </w:r>
      <w:r>
        <w:rPr>
          <w:rFonts w:ascii="Times New Roman" w:hAnsi="Times New Roman"/>
          <w:b w:val="0"/>
          <w:i w:val="0"/>
        </w:rPr>
        <w:t>е</w:t>
      </w:r>
      <w:r w:rsidRPr="00133CC6">
        <w:rPr>
          <w:rFonts w:ascii="Times New Roman" w:hAnsi="Times New Roman"/>
          <w:b w:val="0"/>
          <w:i w:val="0"/>
        </w:rPr>
        <w:t xml:space="preserve"> на установку рекламной констру</w:t>
      </w:r>
      <w:r>
        <w:rPr>
          <w:rFonts w:ascii="Times New Roman" w:hAnsi="Times New Roman"/>
          <w:b w:val="0"/>
          <w:i w:val="0"/>
        </w:rPr>
        <w:t>кции.</w:t>
      </w:r>
    </w:p>
    <w:p w:rsidR="00D96EA6" w:rsidRDefault="00D96EA6" w:rsidP="00D676C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30 дней.</w:t>
      </w:r>
    </w:p>
    <w:p w:rsidR="00D96EA6" w:rsidRDefault="00D96EA6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</w:t>
      </w:r>
      <w:r>
        <w:rPr>
          <w:szCs w:val="28"/>
        </w:rPr>
        <w:t>о</w:t>
      </w:r>
      <w:r>
        <w:rPr>
          <w:szCs w:val="28"/>
        </w:rPr>
        <w:t>са о предоставлении муниципальной услуги.</w:t>
      </w:r>
    </w:p>
    <w:p w:rsidR="00D96EA6" w:rsidRDefault="00D96EA6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D96EA6" w:rsidRDefault="00D96EA6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D96EA6" w:rsidRDefault="00D96EA6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управлении архитектуры и градостроительства 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</w:t>
      </w:r>
      <w:r w:rsidRPr="002C463A">
        <w:rPr>
          <w:szCs w:val="28"/>
        </w:rPr>
        <w:t xml:space="preserve"> </w:t>
      </w:r>
      <w:r>
        <w:rPr>
          <w:szCs w:val="28"/>
        </w:rPr>
        <w:t xml:space="preserve">Ленинградский район </w:t>
      </w:r>
      <w:r w:rsidRPr="002C463A">
        <w:rPr>
          <w:szCs w:val="28"/>
        </w:rPr>
        <w:t>или Многофункциональный центр.</w:t>
      </w:r>
    </w:p>
    <w:p w:rsidR="00D96EA6" w:rsidRDefault="00D96EA6" w:rsidP="007C2228">
      <w:pPr>
        <w:ind w:firstLine="900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 администрации муниципального образования Ленинградский район, директором МФЦ.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</w:t>
      </w:r>
      <w:r>
        <w:rPr>
          <w:szCs w:val="28"/>
        </w:rPr>
        <w:t>о</w:t>
      </w:r>
      <w:r>
        <w:rPr>
          <w:szCs w:val="28"/>
        </w:rPr>
        <w:t>го регламента связанных с осуществлением деятельности ответственных сп</w:t>
      </w:r>
      <w:r>
        <w:rPr>
          <w:szCs w:val="28"/>
        </w:rPr>
        <w:t>е</w:t>
      </w:r>
      <w:r>
        <w:rPr>
          <w:szCs w:val="28"/>
        </w:rPr>
        <w:t>циалистов осуществляется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 Ленинградский район в форме распоряжения.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 Ленинградский район во взаимодействии с директором МФЦ.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и МФЦ могут проводить электронные опросы, анкетирование по вопросам удовлетворенности полнотой и качеством исполнения муниципальной услуги, соблюдения положений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регламента, сроков и последовательности дейс</w:t>
      </w:r>
      <w:r>
        <w:rPr>
          <w:szCs w:val="28"/>
        </w:rPr>
        <w:t>т</w:t>
      </w:r>
      <w:r>
        <w:rPr>
          <w:szCs w:val="28"/>
        </w:rPr>
        <w:t>вий (административных процедур), предусмотренных настоящим Администр</w:t>
      </w:r>
      <w:r>
        <w:rPr>
          <w:szCs w:val="28"/>
        </w:rPr>
        <w:t>а</w:t>
      </w:r>
      <w:r>
        <w:rPr>
          <w:szCs w:val="28"/>
        </w:rPr>
        <w:t>тивным регламентом.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3A2035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D96EA6" w:rsidRDefault="00D96EA6" w:rsidP="003A2035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D96EA6" w:rsidRDefault="00D96EA6" w:rsidP="003A2035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D96EA6" w:rsidRDefault="00D96EA6" w:rsidP="003A2035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</w:t>
      </w:r>
      <w:r>
        <w:rPr>
          <w:szCs w:val="28"/>
        </w:rPr>
        <w:t>в</w:t>
      </w:r>
      <w:r>
        <w:rPr>
          <w:szCs w:val="28"/>
        </w:rPr>
        <w:t>ляемые жалобы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жалобу.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>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96EA6" w:rsidRDefault="00D96EA6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И.М.Заболотний</w:t>
      </w: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p w:rsidR="00D96EA6" w:rsidRDefault="00D96EA6" w:rsidP="006E610E">
      <w:pPr>
        <w:autoSpaceDE w:val="0"/>
        <w:autoSpaceDN w:val="0"/>
        <w:adjustRightInd w:val="0"/>
        <w:rPr>
          <w:szCs w:val="28"/>
        </w:rPr>
      </w:pPr>
    </w:p>
    <w:tbl>
      <w:tblPr>
        <w:tblW w:w="9571" w:type="dxa"/>
        <w:tblLayout w:type="fixed"/>
        <w:tblLook w:val="0000"/>
      </w:tblPr>
      <w:tblGrid>
        <w:gridCol w:w="4216"/>
        <w:gridCol w:w="5355"/>
      </w:tblGrid>
      <w:tr w:rsidR="00D96EA6" w:rsidTr="004B1C45">
        <w:tc>
          <w:tcPr>
            <w:tcW w:w="4216" w:type="dxa"/>
          </w:tcPr>
          <w:p w:rsidR="00D96EA6" w:rsidRDefault="00D96EA6" w:rsidP="004B1C45">
            <w:pPr>
              <w:snapToGrid w:val="0"/>
              <w:spacing w:line="200" w:lineRule="atLeast"/>
              <w:jc w:val="right"/>
              <w:rPr>
                <w:b/>
                <w:bCs w:val="0"/>
                <w:szCs w:val="28"/>
              </w:rPr>
            </w:pPr>
          </w:p>
          <w:p w:rsidR="00D96EA6" w:rsidRDefault="00D96EA6" w:rsidP="00F406CD">
            <w:pPr>
              <w:snapToGrid w:val="0"/>
              <w:spacing w:line="200" w:lineRule="atLeast"/>
              <w:rPr>
                <w:b/>
                <w:bCs w:val="0"/>
                <w:szCs w:val="28"/>
              </w:rPr>
            </w:pPr>
          </w:p>
        </w:tc>
        <w:tc>
          <w:tcPr>
            <w:tcW w:w="5355" w:type="dxa"/>
          </w:tcPr>
          <w:p w:rsidR="00D96EA6" w:rsidRDefault="00D96EA6" w:rsidP="00F763CD">
            <w:pPr>
              <w:snapToGrid w:val="0"/>
              <w:spacing w:line="2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ПРИЛОЖЕНИЕ №1</w:t>
            </w:r>
          </w:p>
          <w:p w:rsidR="00D96EA6" w:rsidRDefault="00D96EA6" w:rsidP="00F763CD">
            <w:pPr>
              <w:pStyle w:val="21"/>
              <w:spacing w:line="200" w:lineRule="atLeast"/>
              <w:ind w:firstLine="0"/>
              <w:jc w:val="center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        к административному регламенту</w:t>
            </w:r>
          </w:p>
        </w:tc>
      </w:tr>
    </w:tbl>
    <w:p w:rsidR="00D96EA6" w:rsidRDefault="00D96EA6" w:rsidP="00F406CD">
      <w:pPr>
        <w:jc w:val="both"/>
        <w:rPr>
          <w:szCs w:val="28"/>
        </w:rPr>
      </w:pPr>
    </w:p>
    <w:p w:rsidR="00D96EA6" w:rsidRDefault="00D96EA6" w:rsidP="003A2035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  <w:r>
        <w:rPr>
          <w:szCs w:val="28"/>
        </w:rPr>
        <w:t>:</w:t>
      </w:r>
    </w:p>
    <w:p w:rsidR="00D96EA6" w:rsidRPr="001B35A2" w:rsidRDefault="00D96EA6" w:rsidP="003A2035">
      <w:pPr>
        <w:jc w:val="center"/>
        <w:rPr>
          <w:szCs w:val="28"/>
        </w:rPr>
      </w:pP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970615">
              <w:rPr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D96EA6" w:rsidRPr="00970615" w:rsidRDefault="00D96EA6" w:rsidP="004B1C45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D96EA6" w:rsidRPr="00970615" w:rsidRDefault="00D96EA6" w:rsidP="004B1C45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970615">
              <w:rPr>
                <w:szCs w:val="28"/>
              </w:rPr>
              <w:t>Консультации, прием заявления и д</w:t>
            </w:r>
            <w:r w:rsidRPr="00970615">
              <w:rPr>
                <w:szCs w:val="28"/>
              </w:rPr>
              <w:t>о</w:t>
            </w:r>
            <w:r w:rsidRPr="00970615">
              <w:rPr>
                <w:szCs w:val="28"/>
              </w:rPr>
              <w:t xml:space="preserve">кументов, </w:t>
            </w:r>
          </w:p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970615">
              <w:rPr>
                <w:szCs w:val="28"/>
              </w:rPr>
              <w:t>-управление архитектуры и градостро</w:t>
            </w:r>
            <w:r w:rsidRPr="00970615">
              <w:rPr>
                <w:szCs w:val="28"/>
              </w:rPr>
              <w:t>и</w:t>
            </w:r>
            <w:r w:rsidRPr="00970615">
              <w:rPr>
                <w:szCs w:val="28"/>
              </w:rPr>
              <w:t>тельства администрации муниципал</w:t>
            </w:r>
            <w:r w:rsidRPr="00970615">
              <w:rPr>
                <w:szCs w:val="28"/>
              </w:rPr>
              <w:t>ь</w:t>
            </w:r>
            <w:r w:rsidRPr="00970615">
              <w:rPr>
                <w:szCs w:val="28"/>
              </w:rPr>
              <w:t xml:space="preserve">ного </w:t>
            </w:r>
            <w:r w:rsidRPr="00970615">
              <w:rPr>
                <w:bCs w:val="0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D96EA6" w:rsidRPr="00970615" w:rsidRDefault="00D96EA6" w:rsidP="004B1C45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D96EA6" w:rsidRDefault="00D96EA6" w:rsidP="004B1C45">
            <w:pPr>
              <w:pStyle w:val="BodyTextIndent2"/>
              <w:spacing w:after="0" w:line="240" w:lineRule="auto"/>
              <w:ind w:left="0"/>
              <w:rPr>
                <w:szCs w:val="28"/>
              </w:rPr>
            </w:pPr>
            <w:r w:rsidRPr="00970615">
              <w:rPr>
                <w:szCs w:val="28"/>
              </w:rPr>
              <w:t>Консультации, прием заявления и д</w:t>
            </w:r>
            <w:r w:rsidRPr="00970615">
              <w:rPr>
                <w:szCs w:val="28"/>
              </w:rPr>
              <w:t>о</w:t>
            </w:r>
            <w:r w:rsidRPr="00970615">
              <w:rPr>
                <w:szCs w:val="28"/>
              </w:rPr>
              <w:t>кументов</w:t>
            </w:r>
            <w:r>
              <w:rPr>
                <w:szCs w:val="28"/>
              </w:rPr>
              <w:t>,</w:t>
            </w:r>
            <w:r w:rsidRPr="00970615">
              <w:rPr>
                <w:szCs w:val="28"/>
              </w:rPr>
              <w:t xml:space="preserve"> </w:t>
            </w:r>
          </w:p>
          <w:p w:rsidR="00D96EA6" w:rsidRPr="00970615" w:rsidRDefault="00D96EA6" w:rsidP="003A203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970615">
              <w:rPr>
                <w:szCs w:val="28"/>
              </w:rPr>
              <w:t xml:space="preserve">- Многофункциональный центр </w:t>
            </w:r>
            <w:r>
              <w:rPr>
                <w:szCs w:val="28"/>
              </w:rPr>
              <w:t>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ципального образования </w:t>
            </w:r>
            <w:r w:rsidRPr="00970615">
              <w:rPr>
                <w:szCs w:val="28"/>
              </w:rPr>
              <w:t>Ленингра</w:t>
            </w:r>
            <w:r w:rsidRPr="00970615">
              <w:rPr>
                <w:szCs w:val="28"/>
              </w:rPr>
              <w:t>д</w:t>
            </w:r>
            <w:r w:rsidRPr="00970615">
              <w:rPr>
                <w:szCs w:val="28"/>
              </w:rPr>
              <w:t>ск</w:t>
            </w:r>
            <w:r>
              <w:rPr>
                <w:szCs w:val="28"/>
              </w:rPr>
              <w:t>ий</w:t>
            </w:r>
            <w:r w:rsidRPr="00970615">
              <w:rPr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D96EA6" w:rsidRPr="00970615" w:rsidRDefault="00D96EA6" w:rsidP="004B1C45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</w:t>
            </w:r>
            <w:r>
              <w:rPr>
                <w:szCs w:val="28"/>
              </w:rPr>
              <w:t xml:space="preserve">инградская ул.Красная, 136 </w:t>
            </w:r>
            <w:r w:rsidRPr="00970615">
              <w:rPr>
                <w:szCs w:val="28"/>
              </w:rPr>
              <w:t xml:space="preserve"> А</w:t>
            </w:r>
          </w:p>
        </w:tc>
        <w:tc>
          <w:tcPr>
            <w:tcW w:w="1200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96EA6" w:rsidRDefault="00D96EA6" w:rsidP="004B1C45">
            <w:pPr>
              <w:pStyle w:val="BodyTextIndent2"/>
              <w:spacing w:after="0" w:line="240" w:lineRule="auto"/>
              <w:ind w:left="0"/>
              <w:rPr>
                <w:szCs w:val="28"/>
              </w:rPr>
            </w:pPr>
            <w:r w:rsidRPr="00A41D61">
              <w:rPr>
                <w:szCs w:val="28"/>
              </w:rPr>
              <w:t>Документ о праве собственности на имущество, к которому присоединяется рекламная конструкция, если заявитель является законным владельцем недв</w:t>
            </w:r>
            <w:r w:rsidRPr="00A41D61">
              <w:rPr>
                <w:szCs w:val="28"/>
              </w:rPr>
              <w:t>и</w:t>
            </w:r>
            <w:r w:rsidRPr="00A41D61">
              <w:rPr>
                <w:szCs w:val="28"/>
              </w:rPr>
              <w:t>жимого имущества</w:t>
            </w:r>
            <w:r>
              <w:rPr>
                <w:szCs w:val="28"/>
              </w:rPr>
              <w:t>;</w:t>
            </w:r>
          </w:p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970615">
              <w:rPr>
                <w:szCs w:val="28"/>
              </w:rPr>
              <w:t xml:space="preserve">- Ленинградский отдел Управления </w:t>
            </w:r>
          </w:p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970615">
              <w:rPr>
                <w:szCs w:val="28"/>
              </w:rPr>
              <w:t xml:space="preserve">Федеральной  службы государственной регистрации, кадастра и картографии по Краснодарскому краю </w:t>
            </w:r>
          </w:p>
        </w:tc>
        <w:tc>
          <w:tcPr>
            <w:tcW w:w="2760" w:type="dxa"/>
          </w:tcPr>
          <w:p w:rsidR="00D96EA6" w:rsidRPr="00970615" w:rsidRDefault="00D96EA6" w:rsidP="004B1C45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 xml:space="preserve">градский район, ст. Ленинградская, </w:t>
            </w:r>
          </w:p>
          <w:p w:rsidR="00D96EA6" w:rsidRPr="00970615" w:rsidRDefault="00D96EA6" w:rsidP="00F763CD">
            <w:pPr>
              <w:rPr>
                <w:szCs w:val="28"/>
              </w:rPr>
            </w:pPr>
            <w:r w:rsidRPr="00970615">
              <w:rPr>
                <w:szCs w:val="28"/>
              </w:rPr>
              <w:t xml:space="preserve">ул.Красная , 136 </w:t>
            </w:r>
            <w:r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D96EA6" w:rsidRPr="00970615" w:rsidRDefault="00D96EA6" w:rsidP="004B1C45">
            <w:pPr>
              <w:rPr>
                <w:szCs w:val="28"/>
              </w:rPr>
            </w:pPr>
          </w:p>
          <w:p w:rsidR="00D96EA6" w:rsidRPr="00970615" w:rsidRDefault="00D96EA6" w:rsidP="004B1C45">
            <w:pPr>
              <w:rPr>
                <w:szCs w:val="28"/>
              </w:rPr>
            </w:pPr>
            <w:r w:rsidRPr="00970615">
              <w:rPr>
                <w:szCs w:val="28"/>
              </w:rPr>
              <w:t>7-29-19</w:t>
            </w:r>
          </w:p>
        </w:tc>
      </w:tr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96EA6" w:rsidRDefault="00D96EA6" w:rsidP="004B1C45">
            <w:pPr>
              <w:pStyle w:val="BodyTextIndent2"/>
              <w:spacing w:after="0" w:line="240" w:lineRule="auto"/>
              <w:ind w:left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6473C6">
              <w:rPr>
                <w:color w:val="000000"/>
                <w:szCs w:val="28"/>
              </w:rPr>
              <w:t>анные о государственной регистрации  физического лица в качестве индивид</w:t>
            </w:r>
            <w:r w:rsidRPr="006473C6">
              <w:rPr>
                <w:color w:val="000000"/>
                <w:szCs w:val="28"/>
              </w:rPr>
              <w:t>у</w:t>
            </w:r>
            <w:r w:rsidRPr="006473C6">
              <w:rPr>
                <w:color w:val="000000"/>
                <w:szCs w:val="28"/>
              </w:rPr>
              <w:t>ального предпринимателя (выписка из ЕГРИП)</w:t>
            </w:r>
            <w:r>
              <w:rPr>
                <w:color w:val="000000"/>
                <w:szCs w:val="28"/>
              </w:rPr>
              <w:t xml:space="preserve">, </w:t>
            </w:r>
            <w:r w:rsidRPr="006473C6">
              <w:rPr>
                <w:color w:val="000000"/>
                <w:szCs w:val="28"/>
              </w:rPr>
              <w:t>Данные о государственной р</w:t>
            </w:r>
            <w:r w:rsidRPr="006473C6">
              <w:rPr>
                <w:color w:val="000000"/>
                <w:szCs w:val="28"/>
              </w:rPr>
              <w:t>е</w:t>
            </w:r>
            <w:r w:rsidRPr="006473C6">
              <w:rPr>
                <w:color w:val="000000"/>
                <w:szCs w:val="28"/>
              </w:rPr>
              <w:t>гистрации юридического лица (Выпи</w:t>
            </w:r>
            <w:r w:rsidRPr="006473C6">
              <w:rPr>
                <w:color w:val="000000"/>
                <w:szCs w:val="28"/>
              </w:rPr>
              <w:t>с</w:t>
            </w:r>
            <w:r w:rsidRPr="006473C6">
              <w:rPr>
                <w:color w:val="000000"/>
                <w:szCs w:val="28"/>
              </w:rPr>
              <w:t>ка из ЕГРЮЛ)</w:t>
            </w:r>
            <w:r>
              <w:rPr>
                <w:color w:val="000000"/>
                <w:szCs w:val="28"/>
              </w:rPr>
              <w:t>;</w:t>
            </w:r>
          </w:p>
          <w:p w:rsidR="00D96EA6" w:rsidRPr="006473C6" w:rsidRDefault="00D96EA6" w:rsidP="004B1C45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  <w:r>
              <w:rPr>
                <w:szCs w:val="28"/>
              </w:rPr>
              <w:t xml:space="preserve"> инспекция  межрайонной ИФНС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сии №12 по Краснодарскому краю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760" w:type="dxa"/>
          </w:tcPr>
          <w:p w:rsidR="00D96EA6" w:rsidRPr="00970615" w:rsidRDefault="00D96EA6" w:rsidP="004B1C45">
            <w:pPr>
              <w:rPr>
                <w:szCs w:val="28"/>
              </w:rPr>
            </w:pPr>
            <w:r>
              <w:rPr>
                <w:szCs w:val="28"/>
              </w:rPr>
              <w:t>353740,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ский край,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район, ст.Ленинградская, ул. Кооперации, 187</w:t>
            </w:r>
          </w:p>
        </w:tc>
        <w:tc>
          <w:tcPr>
            <w:tcW w:w="1200" w:type="dxa"/>
          </w:tcPr>
          <w:p w:rsidR="00D96EA6" w:rsidRPr="001B35A2" w:rsidRDefault="00D96EA6" w:rsidP="004B1C45">
            <w:pPr>
              <w:rPr>
                <w:szCs w:val="28"/>
              </w:rPr>
            </w:pPr>
            <w:r>
              <w:rPr>
                <w:szCs w:val="28"/>
              </w:rPr>
              <w:t>7-08-77</w:t>
            </w:r>
          </w:p>
          <w:p w:rsidR="00D96EA6" w:rsidRPr="00970615" w:rsidRDefault="00D96EA6" w:rsidP="004B1C45">
            <w:pPr>
              <w:jc w:val="both"/>
              <w:rPr>
                <w:szCs w:val="28"/>
              </w:rPr>
            </w:pPr>
          </w:p>
        </w:tc>
      </w:tr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96EA6" w:rsidRDefault="00D96EA6" w:rsidP="004B1C45">
            <w:pPr>
              <w:pStyle w:val="BodyTextIndent2"/>
              <w:spacing w:after="0" w:line="240" w:lineRule="auto"/>
              <w:ind w:left="0"/>
              <w:rPr>
                <w:szCs w:val="28"/>
              </w:rPr>
            </w:pPr>
            <w:r w:rsidRPr="00A41D61">
              <w:rPr>
                <w:color w:val="000000"/>
                <w:szCs w:val="28"/>
              </w:rPr>
              <w:t>Проект рекламной конструкции с ук</w:t>
            </w:r>
            <w:r w:rsidRPr="00A41D61">
              <w:rPr>
                <w:color w:val="000000"/>
                <w:szCs w:val="28"/>
              </w:rPr>
              <w:t>а</w:t>
            </w:r>
            <w:r w:rsidRPr="00A41D61">
              <w:rPr>
                <w:color w:val="000000"/>
                <w:szCs w:val="28"/>
              </w:rPr>
              <w:t>занием способа установки, крепления</w:t>
            </w:r>
            <w:r>
              <w:rPr>
                <w:color w:val="000000"/>
                <w:szCs w:val="28"/>
              </w:rPr>
              <w:t>, с</w:t>
            </w:r>
            <w:r w:rsidRPr="00A41D61">
              <w:rPr>
                <w:color w:val="000000"/>
                <w:szCs w:val="28"/>
              </w:rPr>
              <w:t>хема размещения рекламной конс</w:t>
            </w:r>
            <w:r w:rsidRPr="00A41D61">
              <w:rPr>
                <w:color w:val="000000"/>
                <w:szCs w:val="28"/>
              </w:rPr>
              <w:t>т</w:t>
            </w:r>
            <w:r w:rsidRPr="00A41D61">
              <w:rPr>
                <w:color w:val="000000"/>
                <w:szCs w:val="28"/>
              </w:rPr>
              <w:t>рукции (фотомонтаж) с привязкой на местности с указанием расстояния до других, рядом стоящих объектов (зн</w:t>
            </w:r>
            <w:r w:rsidRPr="00A41D61">
              <w:rPr>
                <w:color w:val="000000"/>
                <w:szCs w:val="28"/>
              </w:rPr>
              <w:t>а</w:t>
            </w:r>
            <w:r w:rsidRPr="00A41D61">
              <w:rPr>
                <w:color w:val="000000"/>
                <w:szCs w:val="28"/>
              </w:rPr>
              <w:t>ков дорожного движения, рекламных конструкций, остановочных компле</w:t>
            </w:r>
            <w:r w:rsidRPr="00A41D61">
              <w:rPr>
                <w:color w:val="000000"/>
                <w:szCs w:val="28"/>
              </w:rPr>
              <w:t>к</w:t>
            </w:r>
            <w:r w:rsidRPr="00A41D61">
              <w:rPr>
                <w:color w:val="000000"/>
                <w:szCs w:val="28"/>
              </w:rPr>
              <w:t>сов, зданий, сооружений)</w:t>
            </w:r>
            <w:r>
              <w:rPr>
                <w:szCs w:val="28"/>
              </w:rPr>
              <w:t>;</w:t>
            </w:r>
          </w:p>
          <w:p w:rsidR="00D96EA6" w:rsidRPr="005D7C86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 w:rsidRPr="005D7C86">
              <w:rPr>
                <w:szCs w:val="28"/>
              </w:rPr>
              <w:t>- Проектная организация и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ции, имеющие право на подготовку проектной документации в соответс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вии с действующим законодательством РФ</w:t>
            </w:r>
          </w:p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2760" w:type="dxa"/>
          </w:tcPr>
          <w:p w:rsidR="00D96EA6" w:rsidRPr="00970615" w:rsidRDefault="00D96EA6" w:rsidP="004B1C45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</w:tc>
        <w:tc>
          <w:tcPr>
            <w:tcW w:w="1200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</w:p>
        </w:tc>
      </w:tr>
      <w:tr w:rsidR="00D96EA6" w:rsidRPr="00970615" w:rsidTr="004B1C45">
        <w:tc>
          <w:tcPr>
            <w:tcW w:w="589" w:type="dxa"/>
          </w:tcPr>
          <w:p w:rsidR="00D96EA6" w:rsidRPr="00970615" w:rsidRDefault="00D96EA6" w:rsidP="004B1C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D96EA6" w:rsidRDefault="00D96EA6" w:rsidP="004B1C45">
            <w:pPr>
              <w:pStyle w:val="BodyTextIndent2"/>
              <w:spacing w:after="0" w:line="240" w:lineRule="auto"/>
              <w:ind w:left="0"/>
              <w:rPr>
                <w:color w:val="000000"/>
                <w:szCs w:val="28"/>
              </w:rPr>
            </w:pPr>
            <w:r w:rsidRPr="00A41D61">
              <w:rPr>
                <w:color w:val="000000"/>
                <w:szCs w:val="28"/>
              </w:rPr>
              <w:t>Копия квитанции об уплате госпошл</w:t>
            </w:r>
            <w:r w:rsidRPr="00A41D61">
              <w:rPr>
                <w:color w:val="000000"/>
                <w:szCs w:val="28"/>
              </w:rPr>
              <w:t>и</w:t>
            </w:r>
            <w:r w:rsidRPr="00A41D61">
              <w:rPr>
                <w:color w:val="000000"/>
                <w:szCs w:val="28"/>
              </w:rPr>
              <w:t>ны</w:t>
            </w:r>
            <w:r>
              <w:rPr>
                <w:color w:val="000000"/>
                <w:szCs w:val="28"/>
              </w:rPr>
              <w:t>;</w:t>
            </w:r>
          </w:p>
          <w:p w:rsidR="00D96EA6" w:rsidRPr="00970615" w:rsidRDefault="00D96EA6" w:rsidP="004B1C45">
            <w:pPr>
              <w:pStyle w:val="BodyTextIndent2"/>
              <w:spacing w:after="0" w:line="240" w:lineRule="auto"/>
              <w:ind w:left="0"/>
              <w:rPr>
                <w:b/>
                <w:szCs w:val="28"/>
              </w:rPr>
            </w:pPr>
            <w:r>
              <w:rPr>
                <w:color w:val="000000"/>
                <w:szCs w:val="28"/>
              </w:rPr>
              <w:t xml:space="preserve">- </w:t>
            </w:r>
            <w:r w:rsidRPr="00A41D61">
              <w:rPr>
                <w:color w:val="000000"/>
                <w:szCs w:val="28"/>
              </w:rPr>
              <w:t>отдел №34 УФК по Краснодарскому краю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760" w:type="dxa"/>
          </w:tcPr>
          <w:p w:rsidR="00D96EA6" w:rsidRPr="00970615" w:rsidRDefault="00D96EA6" w:rsidP="004B1C45">
            <w:pPr>
              <w:rPr>
                <w:szCs w:val="28"/>
              </w:rPr>
            </w:pPr>
            <w:r>
              <w:rPr>
                <w:szCs w:val="28"/>
              </w:rPr>
              <w:t>353740,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ский край,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район, ст.Ленинградская, ул. Юбилейная, 133</w:t>
            </w:r>
          </w:p>
        </w:tc>
        <w:tc>
          <w:tcPr>
            <w:tcW w:w="1200" w:type="dxa"/>
          </w:tcPr>
          <w:p w:rsidR="00D96EA6" w:rsidRPr="00970615" w:rsidRDefault="00D96EA6" w:rsidP="004B1C45">
            <w:pPr>
              <w:rPr>
                <w:szCs w:val="28"/>
              </w:rPr>
            </w:pPr>
            <w:r>
              <w:rPr>
                <w:szCs w:val="28"/>
              </w:rPr>
              <w:t>7-02-86</w:t>
            </w:r>
          </w:p>
          <w:p w:rsidR="00D96EA6" w:rsidRPr="00970615" w:rsidRDefault="00D96EA6" w:rsidP="004B1C45">
            <w:pPr>
              <w:rPr>
                <w:szCs w:val="28"/>
              </w:rPr>
            </w:pPr>
          </w:p>
        </w:tc>
      </w:tr>
    </w:tbl>
    <w:p w:rsidR="00D96EA6" w:rsidRPr="001B35A2" w:rsidRDefault="00D96EA6" w:rsidP="004B1C45">
      <w:pPr>
        <w:jc w:val="both"/>
        <w:rPr>
          <w:szCs w:val="28"/>
        </w:rPr>
      </w:pPr>
    </w:p>
    <w:p w:rsidR="00D96EA6" w:rsidRPr="001B35A2" w:rsidRDefault="00D96EA6" w:rsidP="004B1C45">
      <w:pPr>
        <w:jc w:val="both"/>
        <w:rPr>
          <w:szCs w:val="28"/>
        </w:rPr>
      </w:pPr>
    </w:p>
    <w:p w:rsidR="00D96EA6" w:rsidRPr="001B35A2" w:rsidRDefault="00D96EA6" w:rsidP="004B1C45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4B1C45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96EA6" w:rsidRPr="001B35A2" w:rsidRDefault="00D96EA6" w:rsidP="004B1C45">
      <w:pPr>
        <w:ind w:firstLine="5400"/>
        <w:jc w:val="both"/>
        <w:rPr>
          <w:szCs w:val="28"/>
        </w:rPr>
      </w:pPr>
    </w:p>
    <w:p w:rsidR="00D96EA6" w:rsidRDefault="00D96EA6" w:rsidP="004B1C45">
      <w:pPr>
        <w:rPr>
          <w:szCs w:val="28"/>
        </w:rPr>
      </w:pPr>
    </w:p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>
      <w:pPr>
        <w:tabs>
          <w:tab w:val="left" w:pos="2340"/>
        </w:tabs>
      </w:pPr>
    </w:p>
    <w:p w:rsidR="00D96EA6" w:rsidRDefault="00D96EA6" w:rsidP="004B1C45">
      <w:pPr>
        <w:tabs>
          <w:tab w:val="left" w:pos="2340"/>
        </w:tabs>
      </w:pPr>
    </w:p>
    <w:p w:rsidR="00D96EA6" w:rsidRDefault="00D96EA6" w:rsidP="004B1C45">
      <w:pPr>
        <w:tabs>
          <w:tab w:val="left" w:pos="2340"/>
        </w:tabs>
      </w:pPr>
    </w:p>
    <w:tbl>
      <w:tblPr>
        <w:tblW w:w="9571" w:type="dxa"/>
        <w:tblLayout w:type="fixed"/>
        <w:tblLook w:val="0000"/>
      </w:tblPr>
      <w:tblGrid>
        <w:gridCol w:w="4608"/>
        <w:gridCol w:w="4963"/>
      </w:tblGrid>
      <w:tr w:rsidR="00D96EA6" w:rsidTr="004B1C45">
        <w:tc>
          <w:tcPr>
            <w:tcW w:w="4608" w:type="dxa"/>
          </w:tcPr>
          <w:p w:rsidR="00D96EA6" w:rsidRDefault="00D96EA6" w:rsidP="004B1C45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4963" w:type="dxa"/>
          </w:tcPr>
          <w:p w:rsidR="00D96EA6" w:rsidRDefault="00D96EA6" w:rsidP="00F763CD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№2</w:t>
            </w:r>
          </w:p>
          <w:p w:rsidR="00D96EA6" w:rsidRDefault="00D96EA6" w:rsidP="00F763CD">
            <w:pPr>
              <w:pStyle w:val="21"/>
              <w:spacing w:line="200" w:lineRule="atLeast"/>
              <w:ind w:firstLine="0"/>
              <w:jc w:val="center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   к административному регламенту</w:t>
            </w:r>
          </w:p>
        </w:tc>
      </w:tr>
    </w:tbl>
    <w:p w:rsidR="00D96EA6" w:rsidRDefault="00D96EA6" w:rsidP="004B1C45">
      <w:pPr>
        <w:spacing w:line="200" w:lineRule="atLeast"/>
      </w:pPr>
    </w:p>
    <w:p w:rsidR="00D96EA6" w:rsidRPr="00A41D61" w:rsidRDefault="00D96EA6" w:rsidP="004B1C45">
      <w:pPr>
        <w:spacing w:line="200" w:lineRule="atLeast"/>
        <w:jc w:val="center"/>
        <w:rPr>
          <w:bCs w:val="0"/>
          <w:kern w:val="1"/>
          <w:szCs w:val="28"/>
        </w:rPr>
      </w:pPr>
      <w:r w:rsidRPr="00A41D61">
        <w:rPr>
          <w:bCs w:val="0"/>
          <w:szCs w:val="28"/>
        </w:rPr>
        <w:t>Перечень документов, необходимых для предоставления физическим или юр</w:t>
      </w:r>
      <w:r w:rsidRPr="00A41D61">
        <w:rPr>
          <w:bCs w:val="0"/>
          <w:szCs w:val="28"/>
        </w:rPr>
        <w:t>и</w:t>
      </w:r>
      <w:r w:rsidRPr="00A41D61">
        <w:rPr>
          <w:bCs w:val="0"/>
          <w:szCs w:val="28"/>
        </w:rPr>
        <w:t>дическим лицом, заинтересованным в размещении на территории  муниципал</w:t>
      </w:r>
      <w:r w:rsidRPr="00A41D61">
        <w:rPr>
          <w:bCs w:val="0"/>
          <w:szCs w:val="28"/>
        </w:rPr>
        <w:t>ь</w:t>
      </w:r>
      <w:r w:rsidRPr="00A41D61">
        <w:rPr>
          <w:bCs w:val="0"/>
          <w:szCs w:val="28"/>
        </w:rPr>
        <w:t>ного образования средств наружной рекламы</w:t>
      </w:r>
      <w:r w:rsidRPr="00A41D61">
        <w:rPr>
          <w:bCs w:val="0"/>
          <w:kern w:val="1"/>
          <w:szCs w:val="28"/>
        </w:rPr>
        <w:t>:</w:t>
      </w:r>
    </w:p>
    <w:p w:rsidR="00D96EA6" w:rsidRDefault="00D96EA6" w:rsidP="004B1C45">
      <w:pPr>
        <w:spacing w:line="200" w:lineRule="atLeast"/>
        <w:jc w:val="center"/>
        <w:rPr>
          <w:b/>
          <w:bCs w:val="0"/>
          <w:kern w:val="1"/>
          <w:szCs w:val="28"/>
        </w:rPr>
      </w:pPr>
    </w:p>
    <w:tbl>
      <w:tblPr>
        <w:tblW w:w="9661" w:type="dxa"/>
        <w:tblInd w:w="-45" w:type="dxa"/>
        <w:tblLayout w:type="fixed"/>
        <w:tblLook w:val="0000"/>
      </w:tblPr>
      <w:tblGrid>
        <w:gridCol w:w="706"/>
        <w:gridCol w:w="8955"/>
      </w:tblGrid>
      <w:tr w:rsidR="00D96EA6" w:rsidTr="004B1C45">
        <w:trPr>
          <w:trHeight w:val="34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/>
                <w:bCs w:val="0"/>
                <w:szCs w:val="28"/>
              </w:rPr>
            </w:pPr>
            <w:r>
              <w:rPr>
                <w:b/>
                <w:bCs w:val="0"/>
                <w:szCs w:val="28"/>
              </w:rPr>
              <w:t>№</w:t>
            </w:r>
          </w:p>
        </w:tc>
        <w:tc>
          <w:tcPr>
            <w:tcW w:w="8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ind w:firstLine="14"/>
              <w:jc w:val="center"/>
              <w:rPr>
                <w:b/>
                <w:bCs w:val="0"/>
                <w:kern w:val="1"/>
                <w:szCs w:val="28"/>
              </w:rPr>
            </w:pPr>
            <w:r>
              <w:rPr>
                <w:b/>
                <w:bCs w:val="0"/>
                <w:kern w:val="1"/>
                <w:szCs w:val="28"/>
              </w:rPr>
              <w:t>Наименование документа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kern w:val="1"/>
                <w:szCs w:val="28"/>
              </w:rPr>
            </w:pPr>
            <w:r>
              <w:rPr>
                <w:bCs w:val="0"/>
                <w:kern w:val="1"/>
                <w:szCs w:val="28"/>
              </w:rPr>
              <w:t>1.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Default="00D96EA6" w:rsidP="004B1C45">
            <w:pPr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kern w:val="1"/>
                <w:szCs w:val="28"/>
              </w:rPr>
              <w:t>Заявление о выдаче разрешения на установку рекламной конструкции    ( приложение № 3)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2.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Pr="00546CB1" w:rsidRDefault="00D96EA6" w:rsidP="004B1C45">
            <w:pPr>
              <w:snapToGrid w:val="0"/>
              <w:spacing w:line="200" w:lineRule="atLeast"/>
              <w:jc w:val="both"/>
              <w:rPr>
                <w:bCs w:val="0"/>
                <w:szCs w:val="28"/>
              </w:rPr>
            </w:pPr>
            <w:r w:rsidRPr="00546CB1">
              <w:rPr>
                <w:szCs w:val="28"/>
              </w:rPr>
              <w:t xml:space="preserve">Подтверждение в письменной форме согласия собственника или иного, указанного в пунктах 3 - 5 раздела </w:t>
            </w:r>
            <w:r w:rsidRPr="00546CB1">
              <w:rPr>
                <w:szCs w:val="28"/>
                <w:lang w:val="en-US"/>
              </w:rPr>
              <w:t>V</w:t>
            </w:r>
            <w:r w:rsidRPr="00546CB1">
              <w:rPr>
                <w:szCs w:val="28"/>
              </w:rPr>
              <w:t xml:space="preserve"> Положения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</w:t>
            </w:r>
            <w:r w:rsidRPr="00546CB1">
              <w:rPr>
                <w:szCs w:val="28"/>
              </w:rPr>
              <w:t>т</w:t>
            </w:r>
            <w:r w:rsidRPr="00546CB1">
              <w:rPr>
                <w:szCs w:val="28"/>
              </w:rPr>
              <w:t>венником или иным законным владельцем недвижимого имущества</w:t>
            </w:r>
            <w:r>
              <w:rPr>
                <w:szCs w:val="28"/>
              </w:rPr>
              <w:t xml:space="preserve"> (</w:t>
            </w:r>
            <w:r w:rsidRPr="0054580D">
              <w:rPr>
                <w:szCs w:val="28"/>
              </w:rPr>
              <w:t>д</w:t>
            </w:r>
            <w:r w:rsidRPr="0054580D">
              <w:rPr>
                <w:szCs w:val="28"/>
              </w:rPr>
              <w:t>о</w:t>
            </w:r>
            <w:r w:rsidRPr="0054580D">
              <w:rPr>
                <w:szCs w:val="28"/>
              </w:rPr>
              <w:t>говор, заключенный с собственником или иным законным владельцем</w:t>
            </w:r>
            <w:r>
              <w:rPr>
                <w:szCs w:val="28"/>
              </w:rPr>
              <w:t xml:space="preserve">, либо </w:t>
            </w:r>
            <w:r w:rsidRPr="0054580D">
              <w:rPr>
                <w:szCs w:val="28"/>
              </w:rPr>
              <w:t>протокол</w:t>
            </w:r>
            <w:r w:rsidRPr="0054580D">
              <w:rPr>
                <w:b/>
                <w:szCs w:val="28"/>
              </w:rPr>
              <w:t xml:space="preserve"> </w:t>
            </w:r>
            <w:r w:rsidRPr="0054580D">
              <w:rPr>
                <w:szCs w:val="28"/>
              </w:rPr>
              <w:t>решения общего собрания собственников помещений в многоквартирном доме о согласии предоставления общего имущества для размещения РК на здании многоквартирного жилого дома и (или) на отведенном под эксплуатацию такого дома земельном участке</w:t>
            </w:r>
            <w:r>
              <w:rPr>
                <w:szCs w:val="28"/>
              </w:rPr>
              <w:t>)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3.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both"/>
              <w:rPr>
                <w:szCs w:val="28"/>
              </w:rPr>
            </w:pPr>
            <w:r w:rsidRPr="00546CB1">
              <w:rPr>
                <w:szCs w:val="28"/>
              </w:rPr>
              <w:t>Полноцветный масштабный эскизный проект рекламной конструкции, согласованный УАиГ.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4.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Pr="00AB187A" w:rsidRDefault="00D96EA6" w:rsidP="004B1C45">
            <w:pPr>
              <w:tabs>
                <w:tab w:val="num" w:pos="360"/>
                <w:tab w:val="left" w:pos="1260"/>
              </w:tabs>
              <w:jc w:val="both"/>
              <w:rPr>
                <w:color w:val="333333"/>
                <w:szCs w:val="28"/>
              </w:rPr>
            </w:pPr>
            <w:r w:rsidRPr="00546CB1">
              <w:rPr>
                <w:szCs w:val="28"/>
              </w:rPr>
              <w:t>Фотографию предполагаемого места размещения рекламы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5.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Pr="00546CB1" w:rsidRDefault="00D96EA6" w:rsidP="004B1C45">
            <w:pPr>
              <w:snapToGrid w:val="0"/>
              <w:spacing w:line="200" w:lineRule="atLeast"/>
              <w:jc w:val="both"/>
              <w:rPr>
                <w:szCs w:val="28"/>
              </w:rPr>
            </w:pPr>
            <w:r w:rsidRPr="00546CB1">
              <w:rPr>
                <w:szCs w:val="28"/>
              </w:rPr>
              <w:t>Проект рекламной конструкции, подготовленный специализированной проектной организацией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6.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both"/>
              <w:rPr>
                <w:szCs w:val="28"/>
              </w:rPr>
            </w:pPr>
            <w:r w:rsidRPr="00546CB1">
              <w:rPr>
                <w:szCs w:val="28"/>
              </w:rPr>
              <w:t>План-схема размещения на топооснове в масштабе от 1:500 до 1: 2000 формат А4 с нанесением инженерных коммуникаций и всех объектов наружной рекламы в радиусе 100 м.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7.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both"/>
              <w:rPr>
                <w:szCs w:val="28"/>
              </w:rPr>
            </w:pPr>
            <w:r w:rsidRPr="00546CB1">
              <w:rPr>
                <w:szCs w:val="28"/>
              </w:rPr>
              <w:t>Фоторяд места размещения РК (до установки и фотомонтаж после уст</w:t>
            </w:r>
            <w:r w:rsidRPr="00546CB1">
              <w:rPr>
                <w:szCs w:val="28"/>
              </w:rPr>
              <w:t>а</w:t>
            </w:r>
            <w:r w:rsidRPr="00546CB1">
              <w:rPr>
                <w:szCs w:val="28"/>
              </w:rPr>
              <w:t>новки РК).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8.</w:t>
            </w:r>
          </w:p>
        </w:tc>
        <w:tc>
          <w:tcPr>
            <w:tcW w:w="8955" w:type="dxa"/>
            <w:tcBorders>
              <w:left w:val="single" w:sz="4" w:space="0" w:color="000000"/>
              <w:right w:val="single" w:sz="4" w:space="0" w:color="000000"/>
            </w:tcBorders>
          </w:tcPr>
          <w:p w:rsidR="00D96EA6" w:rsidRPr="00546CB1" w:rsidRDefault="00D96EA6" w:rsidP="004B1C45">
            <w:pPr>
              <w:pStyle w:val="BodyText2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546CB1">
              <w:rPr>
                <w:sz w:val="28"/>
                <w:szCs w:val="28"/>
              </w:rPr>
              <w:t xml:space="preserve">1) Для юридического лица: выписку из </w:t>
            </w:r>
            <w:r>
              <w:rPr>
                <w:sz w:val="28"/>
                <w:szCs w:val="28"/>
              </w:rPr>
              <w:t>Е</w:t>
            </w:r>
            <w:r w:rsidRPr="00546CB1">
              <w:rPr>
                <w:sz w:val="28"/>
                <w:szCs w:val="28"/>
              </w:rPr>
              <w:t>диного государственного ре</w:t>
            </w:r>
            <w:r w:rsidRPr="00546CB1">
              <w:rPr>
                <w:sz w:val="28"/>
                <w:szCs w:val="28"/>
              </w:rPr>
              <w:t>е</w:t>
            </w:r>
            <w:r w:rsidRPr="00546CB1">
              <w:rPr>
                <w:sz w:val="28"/>
                <w:szCs w:val="28"/>
              </w:rPr>
              <w:t>стра юридических лиц или нотариально заверенную копию такой в</w:t>
            </w:r>
            <w:r w:rsidRPr="00546CB1">
              <w:rPr>
                <w:sz w:val="28"/>
                <w:szCs w:val="28"/>
              </w:rPr>
              <w:t>ы</w:t>
            </w:r>
            <w:r w:rsidRPr="00546CB1">
              <w:rPr>
                <w:sz w:val="28"/>
                <w:szCs w:val="28"/>
              </w:rPr>
              <w:t>писки; копию свидетельства о постановке на учет в налоговом органе, копию документа, подтверждающего полномочия лица, подписывающ</w:t>
            </w:r>
            <w:r w:rsidRPr="00546CB1">
              <w:rPr>
                <w:sz w:val="28"/>
                <w:szCs w:val="28"/>
              </w:rPr>
              <w:t>е</w:t>
            </w:r>
            <w:r w:rsidRPr="00546CB1">
              <w:rPr>
                <w:sz w:val="28"/>
                <w:szCs w:val="28"/>
              </w:rPr>
              <w:t xml:space="preserve">го заявление. </w:t>
            </w:r>
          </w:p>
          <w:p w:rsidR="00D96EA6" w:rsidRPr="00546CB1" w:rsidRDefault="00D96EA6" w:rsidP="004B1C45">
            <w:pPr>
              <w:pStyle w:val="BodyText2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546CB1">
              <w:rPr>
                <w:sz w:val="28"/>
                <w:szCs w:val="28"/>
              </w:rPr>
              <w:t>2)</w:t>
            </w:r>
            <w:r>
              <w:rPr>
                <w:sz w:val="28"/>
                <w:szCs w:val="28"/>
              </w:rPr>
              <w:t xml:space="preserve"> </w:t>
            </w:r>
            <w:r w:rsidRPr="00546CB1">
              <w:rPr>
                <w:sz w:val="28"/>
                <w:szCs w:val="28"/>
              </w:rPr>
              <w:t>Для физического лица: копию паспорта, свидетельства о присвоении ИНН;</w:t>
            </w:r>
          </w:p>
          <w:p w:rsidR="00D96EA6" w:rsidRDefault="00D96EA6" w:rsidP="004B1C45">
            <w:pPr>
              <w:snapToGrid w:val="0"/>
              <w:spacing w:line="200" w:lineRule="atLeast"/>
              <w:jc w:val="both"/>
              <w:rPr>
                <w:szCs w:val="28"/>
              </w:rPr>
            </w:pPr>
            <w:r w:rsidRPr="00546CB1">
              <w:rPr>
                <w:szCs w:val="28"/>
              </w:rPr>
              <w:t>3) Д</w:t>
            </w:r>
            <w:r>
              <w:rPr>
                <w:szCs w:val="28"/>
              </w:rPr>
              <w:t>ля предпринимателя: выписку из Е</w:t>
            </w:r>
            <w:r w:rsidRPr="00546CB1">
              <w:rPr>
                <w:szCs w:val="28"/>
              </w:rPr>
              <w:t>диного государственного реестра индивидуальных предпринимателей или нотариально заверенную к</w:t>
            </w:r>
            <w:r w:rsidRPr="00546CB1">
              <w:rPr>
                <w:szCs w:val="28"/>
              </w:rPr>
              <w:t>о</w:t>
            </w:r>
            <w:r w:rsidRPr="00546CB1">
              <w:rPr>
                <w:szCs w:val="28"/>
              </w:rPr>
              <w:t>пию такой выписки, копию свидетельства о государственной регистр</w:t>
            </w:r>
            <w:r w:rsidRPr="00546CB1">
              <w:rPr>
                <w:szCs w:val="28"/>
              </w:rPr>
              <w:t>а</w:t>
            </w:r>
            <w:r w:rsidRPr="00546CB1">
              <w:rPr>
                <w:szCs w:val="28"/>
              </w:rPr>
              <w:t xml:space="preserve">ции физического лица в качестве индивидуального предпринимателя, копию уведомления о постановке на учет в налоговом органе, копию паспорта. 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9.</w:t>
            </w:r>
          </w:p>
        </w:tc>
        <w:tc>
          <w:tcPr>
            <w:tcW w:w="8955" w:type="dxa"/>
            <w:tcBorders>
              <w:left w:val="single" w:sz="4" w:space="0" w:color="000000"/>
              <w:right w:val="single" w:sz="4" w:space="0" w:color="000000"/>
            </w:tcBorders>
          </w:tcPr>
          <w:p w:rsidR="00D96EA6" w:rsidRPr="00546CB1" w:rsidRDefault="00D96EA6" w:rsidP="004B1C45">
            <w:pPr>
              <w:pStyle w:val="BodyText2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54580D">
              <w:rPr>
                <w:sz w:val="28"/>
                <w:szCs w:val="28"/>
              </w:rPr>
              <w:t>рхитектурно-планировочное задание</w:t>
            </w:r>
          </w:p>
        </w:tc>
      </w:tr>
      <w:tr w:rsidR="00D96EA6" w:rsidTr="004B1C45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D96EA6" w:rsidRDefault="00D96EA6" w:rsidP="004B1C45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10.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EA6" w:rsidRPr="0054580D" w:rsidRDefault="00D96EA6" w:rsidP="004B1C45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54580D">
              <w:rPr>
                <w:szCs w:val="28"/>
              </w:rPr>
              <w:t>латежный документ, подтверждающий уплату государственной п</w:t>
            </w:r>
            <w:r w:rsidRPr="0054580D">
              <w:rPr>
                <w:szCs w:val="28"/>
              </w:rPr>
              <w:t>о</w:t>
            </w:r>
            <w:r w:rsidRPr="0054580D">
              <w:rPr>
                <w:szCs w:val="28"/>
              </w:rPr>
              <w:t>шлины за выдачу разрешений на распространение наружной рекламы;</w:t>
            </w:r>
          </w:p>
          <w:p w:rsidR="00D96EA6" w:rsidRPr="00546CB1" w:rsidRDefault="00D96EA6" w:rsidP="004B1C45">
            <w:pPr>
              <w:pStyle w:val="BodyText2"/>
              <w:suppressAutoHyphens w:val="0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D96EA6" w:rsidRDefault="00D96EA6" w:rsidP="004B1C45">
      <w:pPr>
        <w:spacing w:line="200" w:lineRule="atLeast"/>
        <w:ind w:firstLine="540"/>
        <w:jc w:val="both"/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Pr="001B35A2" w:rsidRDefault="00D96EA6" w:rsidP="004B1C45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4B1C45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>
      <w:pPr>
        <w:spacing w:line="200" w:lineRule="atLeast"/>
        <w:jc w:val="both"/>
        <w:rPr>
          <w:szCs w:val="28"/>
        </w:rPr>
      </w:pPr>
    </w:p>
    <w:p w:rsidR="00D96EA6" w:rsidRDefault="00D96EA6" w:rsidP="004B1C45"/>
    <w:tbl>
      <w:tblPr>
        <w:tblW w:w="9828" w:type="dxa"/>
        <w:tblLayout w:type="fixed"/>
        <w:tblLook w:val="0000"/>
      </w:tblPr>
      <w:tblGrid>
        <w:gridCol w:w="4788"/>
        <w:gridCol w:w="5040"/>
      </w:tblGrid>
      <w:tr w:rsidR="00D96EA6" w:rsidTr="004B1C45">
        <w:tc>
          <w:tcPr>
            <w:tcW w:w="4788" w:type="dxa"/>
          </w:tcPr>
          <w:p w:rsidR="00D96EA6" w:rsidRDefault="00D96EA6" w:rsidP="004B1C45">
            <w:pPr>
              <w:snapToGrid w:val="0"/>
              <w:spacing w:line="200" w:lineRule="atLeast"/>
              <w:ind w:firstLine="720"/>
              <w:jc w:val="center"/>
              <w:rPr>
                <w:b/>
                <w:szCs w:val="28"/>
              </w:rPr>
            </w:pPr>
          </w:p>
        </w:tc>
        <w:tc>
          <w:tcPr>
            <w:tcW w:w="5040" w:type="dxa"/>
          </w:tcPr>
          <w:p w:rsidR="00D96EA6" w:rsidRDefault="00D96EA6" w:rsidP="00F763CD">
            <w:pPr>
              <w:autoSpaceDE w:val="0"/>
              <w:snapToGrid w:val="0"/>
              <w:spacing w:line="200" w:lineRule="atLeast"/>
              <w:ind w:firstLine="720"/>
              <w:rPr>
                <w:szCs w:val="28"/>
              </w:rPr>
            </w:pPr>
            <w:r>
              <w:rPr>
                <w:szCs w:val="28"/>
              </w:rPr>
              <w:t xml:space="preserve">          ПРИЛОЖЕНИЕ  № 3</w:t>
            </w:r>
          </w:p>
          <w:p w:rsidR="00D96EA6" w:rsidRDefault="00D96EA6" w:rsidP="00F763CD">
            <w:pPr>
              <w:pStyle w:val="21"/>
              <w:spacing w:line="200" w:lineRule="atLeast"/>
              <w:ind w:firstLine="0"/>
              <w:jc w:val="lef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D96EA6" w:rsidRDefault="00D96EA6" w:rsidP="004B1C45">
      <w:pPr>
        <w:pStyle w:val="15"/>
        <w:ind w:left="3969"/>
        <w:rPr>
          <w:rFonts w:ascii="Times New Roman" w:hAnsi="Times New Roman"/>
          <w:sz w:val="28"/>
          <w:szCs w:val="28"/>
        </w:rPr>
      </w:pPr>
    </w:p>
    <w:p w:rsidR="00D96EA6" w:rsidRDefault="00D96EA6" w:rsidP="004B1C45">
      <w:pPr>
        <w:pStyle w:val="15"/>
        <w:ind w:left="3969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 xml:space="preserve">Начальнику управления архитектуры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AF0">
        <w:rPr>
          <w:rFonts w:ascii="Times New Roman" w:hAnsi="Times New Roman"/>
          <w:sz w:val="28"/>
          <w:szCs w:val="28"/>
        </w:rPr>
        <w:t>и</w:t>
      </w:r>
    </w:p>
    <w:p w:rsidR="00D96EA6" w:rsidRDefault="00D96EA6" w:rsidP="004B1C45">
      <w:pPr>
        <w:pStyle w:val="15"/>
        <w:ind w:left="3969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 xml:space="preserve">градостроительства администрации </w:t>
      </w:r>
    </w:p>
    <w:p w:rsidR="00D96EA6" w:rsidRPr="00B51AF0" w:rsidRDefault="00D96EA6" w:rsidP="004B1C45">
      <w:pPr>
        <w:pStyle w:val="15"/>
        <w:ind w:left="3969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Ленинградс</w:t>
      </w:r>
      <w:r w:rsidRPr="00B51AF0">
        <w:rPr>
          <w:rFonts w:ascii="Times New Roman" w:hAnsi="Times New Roman"/>
          <w:sz w:val="28"/>
          <w:szCs w:val="28"/>
        </w:rPr>
        <w:t>кий район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96EA6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>от  ___________________________</w:t>
      </w:r>
      <w:r>
        <w:rPr>
          <w:rFonts w:ascii="Times New Roman" w:hAnsi="Times New Roman"/>
          <w:sz w:val="28"/>
          <w:szCs w:val="28"/>
        </w:rPr>
        <w:t>__________</w:t>
      </w:r>
    </w:p>
    <w:p w:rsidR="00D96EA6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D96EA6" w:rsidRDefault="00D96EA6" w:rsidP="004B1C45">
      <w:pPr>
        <w:pStyle w:val="15"/>
        <w:ind w:left="3969"/>
        <w:jc w:val="center"/>
        <w:rPr>
          <w:rFonts w:ascii="Times New Roman" w:hAnsi="Times New Roman"/>
          <w:sz w:val="20"/>
          <w:szCs w:val="20"/>
        </w:rPr>
      </w:pPr>
      <w:r w:rsidRPr="0035132C">
        <w:rPr>
          <w:rFonts w:ascii="Times New Roman" w:hAnsi="Times New Roman"/>
          <w:sz w:val="20"/>
          <w:szCs w:val="20"/>
        </w:rPr>
        <w:t>данные юридического или физического лица</w:t>
      </w:r>
    </w:p>
    <w:p w:rsidR="00D96EA6" w:rsidRDefault="00D96EA6" w:rsidP="004B1C45">
      <w:pPr>
        <w:pStyle w:val="15"/>
        <w:ind w:left="3969"/>
        <w:jc w:val="center"/>
        <w:rPr>
          <w:rFonts w:ascii="Times New Roman" w:hAnsi="Times New Roman"/>
          <w:sz w:val="20"/>
          <w:szCs w:val="20"/>
        </w:rPr>
      </w:pPr>
      <w:r w:rsidRPr="0035132C">
        <w:rPr>
          <w:rFonts w:ascii="Times New Roman" w:hAnsi="Times New Roman"/>
          <w:sz w:val="28"/>
          <w:szCs w:val="28"/>
        </w:rPr>
        <w:t>юридический адрес заявителя</w:t>
      </w:r>
      <w:r>
        <w:rPr>
          <w:rFonts w:ascii="Times New Roman" w:hAnsi="Times New Roman"/>
          <w:sz w:val="20"/>
          <w:szCs w:val="20"/>
        </w:rPr>
        <w:t xml:space="preserve"> ____________________ ________________________________________________________</w:t>
      </w:r>
    </w:p>
    <w:p w:rsidR="00D96EA6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 w:rsidRPr="0035132C">
        <w:rPr>
          <w:rFonts w:ascii="Times New Roman" w:hAnsi="Times New Roman"/>
          <w:sz w:val="28"/>
          <w:szCs w:val="28"/>
        </w:rPr>
        <w:t>телефон</w:t>
      </w:r>
      <w:r>
        <w:rPr>
          <w:rFonts w:ascii="Times New Roman" w:hAnsi="Times New Roman"/>
          <w:sz w:val="28"/>
          <w:szCs w:val="28"/>
        </w:rPr>
        <w:t xml:space="preserve"> ________________________________</w:t>
      </w:r>
    </w:p>
    <w:p w:rsidR="00D96EA6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 ответственного за рекламу __________</w:t>
      </w:r>
    </w:p>
    <w:p w:rsidR="00D96EA6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D96EA6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 ________________________________</w:t>
      </w:r>
    </w:p>
    <w:p w:rsidR="00D96EA6" w:rsidRPr="00B51AF0" w:rsidRDefault="00D96EA6" w:rsidP="004B1C45">
      <w:pPr>
        <w:pStyle w:val="15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изготовитель рекламы ____________________</w:t>
      </w:r>
    </w:p>
    <w:p w:rsidR="00D96EA6" w:rsidRPr="00B51AF0" w:rsidRDefault="00D96EA6" w:rsidP="004B1C45">
      <w:pPr>
        <w:pStyle w:val="15"/>
        <w:jc w:val="center"/>
        <w:rPr>
          <w:rFonts w:ascii="Times New Roman" w:hAnsi="Times New Roman"/>
          <w:b/>
          <w:sz w:val="28"/>
          <w:szCs w:val="28"/>
        </w:rPr>
      </w:pPr>
      <w:r w:rsidRPr="00B51AF0">
        <w:rPr>
          <w:rFonts w:ascii="Times New Roman" w:hAnsi="Times New Roman"/>
          <w:b/>
          <w:sz w:val="28"/>
          <w:szCs w:val="28"/>
        </w:rPr>
        <w:t>ЗАЯВЛЕНИЕ</w:t>
      </w:r>
      <w:r>
        <w:rPr>
          <w:rFonts w:ascii="Times New Roman" w:hAnsi="Times New Roman"/>
          <w:b/>
          <w:sz w:val="28"/>
          <w:szCs w:val="28"/>
        </w:rPr>
        <w:t xml:space="preserve"> №____</w:t>
      </w:r>
    </w:p>
    <w:p w:rsidR="00D96EA6" w:rsidRPr="00B51AF0" w:rsidRDefault="00D96EA6" w:rsidP="004B1C45">
      <w:pPr>
        <w:pStyle w:val="15"/>
        <w:jc w:val="center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b/>
          <w:sz w:val="28"/>
          <w:szCs w:val="28"/>
        </w:rPr>
        <w:t>на установку и эксплуатацию рекламной конструкции</w:t>
      </w:r>
    </w:p>
    <w:p w:rsidR="00D96EA6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 xml:space="preserve">Прошу выдать разрешение на установку и эксплуатацию </w:t>
      </w:r>
      <w:r>
        <w:rPr>
          <w:rFonts w:ascii="Times New Roman" w:hAnsi="Times New Roman"/>
          <w:sz w:val="28"/>
          <w:szCs w:val="28"/>
        </w:rPr>
        <w:t>средства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ружной </w:t>
      </w:r>
      <w:r w:rsidRPr="00B51AF0">
        <w:rPr>
          <w:rFonts w:ascii="Times New Roman" w:hAnsi="Times New Roman"/>
          <w:sz w:val="28"/>
          <w:szCs w:val="28"/>
        </w:rPr>
        <w:t>реклам</w:t>
      </w:r>
      <w:r>
        <w:rPr>
          <w:rFonts w:ascii="Times New Roman" w:hAnsi="Times New Roman"/>
          <w:sz w:val="28"/>
          <w:szCs w:val="28"/>
        </w:rPr>
        <w:t>ы по адресу: ____________________________________________</w:t>
      </w: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96EA6" w:rsidRPr="00B51AF0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B51AF0">
        <w:rPr>
          <w:rFonts w:ascii="Times New Roman" w:hAnsi="Times New Roman"/>
          <w:sz w:val="28"/>
          <w:szCs w:val="28"/>
        </w:rPr>
        <w:t xml:space="preserve">ип </w:t>
      </w:r>
      <w:r>
        <w:rPr>
          <w:rFonts w:ascii="Times New Roman" w:hAnsi="Times New Roman"/>
          <w:sz w:val="28"/>
          <w:szCs w:val="28"/>
        </w:rPr>
        <w:t xml:space="preserve">рекламной </w:t>
      </w:r>
      <w:r w:rsidRPr="00B51AF0">
        <w:rPr>
          <w:rFonts w:ascii="Times New Roman" w:hAnsi="Times New Roman"/>
          <w:sz w:val="28"/>
          <w:szCs w:val="28"/>
        </w:rPr>
        <w:t>конструкции _____________________________________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AF0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B51AF0">
        <w:rPr>
          <w:rFonts w:ascii="Times New Roman" w:hAnsi="Times New Roman"/>
          <w:sz w:val="28"/>
          <w:szCs w:val="28"/>
        </w:rPr>
        <w:t>,</w:t>
      </w:r>
    </w:p>
    <w:p w:rsidR="00D96EA6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>размер ______________м.</w:t>
      </w:r>
      <w:r>
        <w:rPr>
          <w:rFonts w:ascii="Times New Roman" w:hAnsi="Times New Roman"/>
          <w:sz w:val="28"/>
          <w:szCs w:val="28"/>
        </w:rPr>
        <w:t>,</w:t>
      </w:r>
      <w:r w:rsidRPr="00B51A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AF0">
        <w:rPr>
          <w:rFonts w:ascii="Times New Roman" w:hAnsi="Times New Roman"/>
          <w:sz w:val="28"/>
          <w:szCs w:val="28"/>
        </w:rPr>
        <w:t>площадь рекламного поля: __________кв. м.,</w:t>
      </w:r>
    </w:p>
    <w:p w:rsidR="00D96EA6" w:rsidRPr="00B51AF0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освещенность __________________________________________________</w:t>
      </w:r>
    </w:p>
    <w:p w:rsidR="00D96EA6" w:rsidRPr="00B51AF0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>сроком на 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D96EA6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Реквизиты Заявителя: р/с ________________________________________</w:t>
      </w: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 __________________________________________________</w:t>
      </w:r>
    </w:p>
    <w:p w:rsidR="00D96EA6" w:rsidRPr="00B51AF0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 xml:space="preserve">ИНН </w:t>
      </w:r>
      <w:r>
        <w:rPr>
          <w:rFonts w:ascii="Times New Roman" w:hAnsi="Times New Roman"/>
          <w:sz w:val="28"/>
          <w:szCs w:val="28"/>
        </w:rPr>
        <w:t>_______________________________БИК___</w:t>
      </w:r>
      <w:r w:rsidRPr="00B51AF0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B51AF0">
        <w:rPr>
          <w:rFonts w:ascii="Times New Roman" w:hAnsi="Times New Roman"/>
          <w:sz w:val="28"/>
          <w:szCs w:val="28"/>
        </w:rPr>
        <w:t>_</w:t>
      </w:r>
    </w:p>
    <w:p w:rsidR="00D96EA6" w:rsidRDefault="00D96EA6" w:rsidP="004B1C45">
      <w:pPr>
        <w:pStyle w:val="15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(должность) ___________________</w:t>
      </w:r>
    </w:p>
    <w:p w:rsidR="00D96EA6" w:rsidRDefault="00D96EA6" w:rsidP="004B1C45">
      <w:pPr>
        <w:pStyle w:val="15"/>
        <w:ind w:firstLine="851"/>
        <w:rPr>
          <w:rFonts w:ascii="Times New Roman" w:hAnsi="Times New Roman"/>
          <w:sz w:val="28"/>
          <w:szCs w:val="28"/>
        </w:rPr>
      </w:pPr>
      <w:r w:rsidRPr="004C55B4">
        <w:rPr>
          <w:rFonts w:ascii="Times New Roman" w:hAnsi="Times New Roman"/>
          <w:sz w:val="20"/>
          <w:szCs w:val="20"/>
        </w:rPr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_______________________ (подпись)</w:t>
      </w:r>
    </w:p>
    <w:p w:rsidR="00D96EA6" w:rsidRPr="00904C55" w:rsidRDefault="00D96EA6" w:rsidP="004B1C45">
      <w:pPr>
        <w:pStyle w:val="15"/>
        <w:ind w:firstLine="851"/>
        <w:jc w:val="both"/>
        <w:rPr>
          <w:rFonts w:ascii="Times New Roman" w:hAnsi="Times New Roman"/>
          <w:sz w:val="20"/>
          <w:szCs w:val="20"/>
        </w:rPr>
      </w:pPr>
      <w:r w:rsidRPr="00904C55">
        <w:rPr>
          <w:rFonts w:ascii="Times New Roman" w:hAnsi="Times New Roman"/>
          <w:sz w:val="20"/>
          <w:szCs w:val="20"/>
        </w:rPr>
        <w:t>Заявление предоставляется полностью заполненное в 2-х экземплярах, один из которых после ра</w:t>
      </w:r>
      <w:r w:rsidRPr="00904C55">
        <w:rPr>
          <w:rFonts w:ascii="Times New Roman" w:hAnsi="Times New Roman"/>
          <w:sz w:val="20"/>
          <w:szCs w:val="20"/>
        </w:rPr>
        <w:t>с</w:t>
      </w:r>
      <w:r w:rsidRPr="00904C55">
        <w:rPr>
          <w:rFonts w:ascii="Times New Roman" w:hAnsi="Times New Roman"/>
          <w:sz w:val="20"/>
          <w:szCs w:val="20"/>
        </w:rPr>
        <w:t>смотрения и подписания выдается на руки Заявителю и служит для него основанием для обращения в районные службы с целью получения согласований на изготовление и установку объекта наружной рекламы или инфо</w:t>
      </w:r>
      <w:r w:rsidRPr="00904C55">
        <w:rPr>
          <w:rFonts w:ascii="Times New Roman" w:hAnsi="Times New Roman"/>
          <w:sz w:val="20"/>
          <w:szCs w:val="20"/>
        </w:rPr>
        <w:t>р</w:t>
      </w:r>
      <w:r w:rsidRPr="00904C55">
        <w:rPr>
          <w:rFonts w:ascii="Times New Roman" w:hAnsi="Times New Roman"/>
          <w:sz w:val="20"/>
          <w:szCs w:val="20"/>
        </w:rPr>
        <w:t>мации. После получения согласований с районными службами Заявитель должен обратиться в отдел имущес</w:t>
      </w:r>
      <w:r w:rsidRPr="00904C55">
        <w:rPr>
          <w:rFonts w:ascii="Times New Roman" w:hAnsi="Times New Roman"/>
          <w:sz w:val="20"/>
          <w:szCs w:val="20"/>
        </w:rPr>
        <w:t>т</w:t>
      </w:r>
      <w:r w:rsidRPr="00904C55">
        <w:rPr>
          <w:rFonts w:ascii="Times New Roman" w:hAnsi="Times New Roman"/>
          <w:sz w:val="20"/>
          <w:szCs w:val="20"/>
        </w:rPr>
        <w:t>венных отношений администрации  муниципального образования Ленинградский район для заключения дог</w:t>
      </w:r>
      <w:r w:rsidRPr="00904C55">
        <w:rPr>
          <w:rFonts w:ascii="Times New Roman" w:hAnsi="Times New Roman"/>
          <w:sz w:val="20"/>
          <w:szCs w:val="20"/>
        </w:rPr>
        <w:t>о</w:t>
      </w:r>
      <w:r w:rsidRPr="00904C55">
        <w:rPr>
          <w:rFonts w:ascii="Times New Roman" w:hAnsi="Times New Roman"/>
          <w:sz w:val="20"/>
          <w:szCs w:val="20"/>
        </w:rPr>
        <w:t>вора на право размещения наружной рекламы.</w:t>
      </w:r>
    </w:p>
    <w:p w:rsidR="00D96EA6" w:rsidRPr="00904C55" w:rsidRDefault="00D96EA6" w:rsidP="004B1C45">
      <w:pPr>
        <w:pStyle w:val="15"/>
        <w:ind w:firstLine="851"/>
        <w:jc w:val="both"/>
        <w:rPr>
          <w:rFonts w:ascii="Times New Roman" w:hAnsi="Times New Roman"/>
          <w:sz w:val="20"/>
          <w:szCs w:val="20"/>
        </w:rPr>
      </w:pPr>
      <w:r w:rsidRPr="00904C55">
        <w:rPr>
          <w:rFonts w:ascii="Times New Roman" w:hAnsi="Times New Roman"/>
          <w:sz w:val="20"/>
          <w:szCs w:val="20"/>
        </w:rPr>
        <w:t>Данная заявка сама по себе не дает никаких прав на установку рекламного или информационного объекта.</w:t>
      </w:r>
    </w:p>
    <w:p w:rsidR="00D96EA6" w:rsidRPr="00B51AF0" w:rsidRDefault="00D96EA6" w:rsidP="004B1C45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B51AF0">
        <w:rPr>
          <w:rFonts w:ascii="Times New Roman" w:hAnsi="Times New Roman"/>
          <w:sz w:val="28"/>
          <w:szCs w:val="28"/>
        </w:rPr>
        <w:t xml:space="preserve"> заявлению прилагаются</w:t>
      </w:r>
      <w:r>
        <w:rPr>
          <w:rFonts w:ascii="Times New Roman" w:hAnsi="Times New Roman"/>
          <w:sz w:val="28"/>
          <w:szCs w:val="28"/>
        </w:rPr>
        <w:t xml:space="preserve"> следующие документы</w:t>
      </w:r>
      <w:r w:rsidRPr="00B51AF0">
        <w:rPr>
          <w:rFonts w:ascii="Times New Roman" w:hAnsi="Times New Roman"/>
          <w:sz w:val="28"/>
          <w:szCs w:val="28"/>
        </w:rPr>
        <w:t>:</w:t>
      </w:r>
    </w:p>
    <w:p w:rsidR="00D96EA6" w:rsidRDefault="00D96EA6" w:rsidP="004B1C45">
      <w:pPr>
        <w:pStyle w:val="15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о заявителе:</w:t>
      </w: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физического лица – копия паспорта; копия свидетельства о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регистрации физического лица в качестве предпринимателя (в случае если за разрешением на установку рекламной конструкции обращается предприн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матель) ____________________________________________________________</w:t>
      </w: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юридического лица – копия свидетельства о государственной регистрации юридического лица___________________________________________________</w:t>
      </w:r>
    </w:p>
    <w:p w:rsidR="00D96EA6" w:rsidRDefault="00D96EA6" w:rsidP="004B1C45">
      <w:pPr>
        <w:pStyle w:val="15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удостоверяющие право на объект недвижимого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ства, в случае, если заявитель является собственником или иным законным вл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дельцем недвижимого имущества_____________________________________</w:t>
      </w:r>
    </w:p>
    <w:p w:rsidR="00D96EA6" w:rsidRDefault="00D96EA6" w:rsidP="004B1C45">
      <w:pPr>
        <w:pStyle w:val="15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Подтверждение в письменной форме согласия собственника или иного законного владельца соответствующего недвижимого имущества на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соединение к этому имуществу рекламной конструкции, если заявитель не 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ляется собственником или иным законным владельцем недвижимого имущес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ва_________________________________________________________________</w:t>
      </w:r>
    </w:p>
    <w:p w:rsidR="00D96EA6" w:rsidRDefault="00D96EA6" w:rsidP="004B1C45">
      <w:pPr>
        <w:pStyle w:val="15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территориальном размещении, внешнем виде и техн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ческих параметрах рекламной конструкции с планом территориального разм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щения рекламной конструкции ____________________________________</w:t>
      </w:r>
    </w:p>
    <w:p w:rsidR="00D96EA6" w:rsidRDefault="00D96EA6" w:rsidP="004B1C45">
      <w:pPr>
        <w:pStyle w:val="15"/>
        <w:numPr>
          <w:ilvl w:val="0"/>
          <w:numId w:val="2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уплату государственной пошлины___ ____________________________________________________________________</w:t>
      </w: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</w:p>
    <w:p w:rsidR="00D96EA6" w:rsidRPr="00B51AF0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>Заявитель____________________________________________________________</w:t>
      </w:r>
    </w:p>
    <w:p w:rsidR="00D96EA6" w:rsidRPr="00B51AF0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B51AF0">
        <w:rPr>
          <w:rFonts w:ascii="Times New Roman" w:hAnsi="Times New Roman"/>
          <w:sz w:val="20"/>
          <w:szCs w:val="20"/>
        </w:rPr>
        <w:t>(организация (частное лицо) полное наименование)</w:t>
      </w:r>
    </w:p>
    <w:p w:rsidR="00D96EA6" w:rsidRPr="00B51AF0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96EA6" w:rsidRPr="00B51AF0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 w:rsidRPr="00B51AF0">
        <w:rPr>
          <w:rFonts w:ascii="Times New Roman" w:hAnsi="Times New Roman"/>
          <w:sz w:val="28"/>
          <w:szCs w:val="28"/>
        </w:rPr>
        <w:t>______________                  ___________                __________________</w:t>
      </w:r>
      <w:r>
        <w:rPr>
          <w:rFonts w:ascii="Times New Roman" w:hAnsi="Times New Roman"/>
          <w:sz w:val="28"/>
          <w:szCs w:val="28"/>
        </w:rPr>
        <w:t>____</w:t>
      </w:r>
      <w:r w:rsidRPr="00B51AF0">
        <w:rPr>
          <w:rFonts w:ascii="Times New Roman" w:hAnsi="Times New Roman"/>
          <w:sz w:val="28"/>
          <w:szCs w:val="28"/>
        </w:rPr>
        <w:t>____</w:t>
      </w:r>
    </w:p>
    <w:p w:rsidR="00D96EA6" w:rsidRPr="00B51AF0" w:rsidRDefault="00D96EA6" w:rsidP="004B1C45">
      <w:pPr>
        <w:pStyle w:val="1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Pr="00B51AF0">
        <w:rPr>
          <w:rFonts w:ascii="Times New Roman" w:hAnsi="Times New Roman"/>
          <w:sz w:val="20"/>
          <w:szCs w:val="20"/>
        </w:rPr>
        <w:t xml:space="preserve">должность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B51AF0">
        <w:rPr>
          <w:rFonts w:ascii="Times New Roman" w:hAnsi="Times New Roman"/>
          <w:sz w:val="20"/>
          <w:szCs w:val="20"/>
        </w:rPr>
        <w:t xml:space="preserve"> подпись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B51AF0">
        <w:rPr>
          <w:rFonts w:ascii="Times New Roman" w:hAnsi="Times New Roman"/>
          <w:sz w:val="20"/>
          <w:szCs w:val="20"/>
        </w:rPr>
        <w:tab/>
        <w:t>Ф.И.О.</w:t>
      </w:r>
    </w:p>
    <w:p w:rsidR="00D96EA6" w:rsidRPr="00B51AF0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</w:p>
    <w:p w:rsidR="00D96EA6" w:rsidRDefault="00D96EA6" w:rsidP="004B1C45">
      <w:pPr>
        <w:ind w:left="-180"/>
        <w:jc w:val="center"/>
        <w:rPr>
          <w:b/>
          <w:szCs w:val="28"/>
        </w:rPr>
      </w:pPr>
    </w:p>
    <w:p w:rsidR="00D96EA6" w:rsidRDefault="00D96EA6" w:rsidP="004B1C45">
      <w:pPr>
        <w:ind w:left="-180"/>
        <w:jc w:val="center"/>
        <w:rPr>
          <w:b/>
          <w:szCs w:val="28"/>
        </w:rPr>
      </w:pP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</w:t>
      </w:r>
      <w:r>
        <w:rPr>
          <w:szCs w:val="28"/>
        </w:rPr>
        <w:t xml:space="preserve"> </w:t>
      </w:r>
      <w:r w:rsidRPr="001B35A2">
        <w:rPr>
          <w:szCs w:val="28"/>
        </w:rPr>
        <w:t xml:space="preserve"> И.М. Заболотний</w:t>
      </w:r>
    </w:p>
    <w:p w:rsidR="00D96EA6" w:rsidRPr="006C5489" w:rsidRDefault="00D96EA6" w:rsidP="004B1C45">
      <w:pPr>
        <w:jc w:val="both"/>
      </w:pPr>
    </w:p>
    <w:p w:rsidR="00D96EA6" w:rsidRPr="006C5489" w:rsidRDefault="00D96EA6" w:rsidP="004B1C45">
      <w:pPr>
        <w:jc w:val="both"/>
      </w:pPr>
    </w:p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tbl>
      <w:tblPr>
        <w:tblW w:w="9828" w:type="dxa"/>
        <w:tblLayout w:type="fixed"/>
        <w:tblLook w:val="0000"/>
      </w:tblPr>
      <w:tblGrid>
        <w:gridCol w:w="4788"/>
        <w:gridCol w:w="5040"/>
      </w:tblGrid>
      <w:tr w:rsidR="00D96EA6" w:rsidTr="004B1C45">
        <w:tc>
          <w:tcPr>
            <w:tcW w:w="4788" w:type="dxa"/>
          </w:tcPr>
          <w:p w:rsidR="00D96EA6" w:rsidRDefault="00D96EA6" w:rsidP="004B1C45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5040" w:type="dxa"/>
          </w:tcPr>
          <w:p w:rsidR="00D96EA6" w:rsidRDefault="00D96EA6" w:rsidP="00F763CD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 № 4</w:t>
            </w:r>
          </w:p>
          <w:p w:rsidR="00D96EA6" w:rsidRDefault="00D96EA6" w:rsidP="001B0163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  к административному регламенту </w:t>
            </w:r>
          </w:p>
        </w:tc>
      </w:tr>
    </w:tbl>
    <w:p w:rsidR="00D96EA6" w:rsidRPr="007C0718" w:rsidRDefault="00D96EA6" w:rsidP="004B1C45">
      <w:pPr>
        <w:autoSpaceDE w:val="0"/>
        <w:snapToGrid w:val="0"/>
        <w:spacing w:line="200" w:lineRule="atLeast"/>
        <w:jc w:val="center"/>
        <w:rPr>
          <w:rStyle w:val="a7"/>
          <w:b w:val="0"/>
          <w:bCs w:val="0"/>
          <w:szCs w:val="28"/>
        </w:rPr>
      </w:pPr>
      <w:r>
        <w:rPr>
          <w:szCs w:val="28"/>
        </w:rPr>
        <w:t xml:space="preserve">                                                                   </w:t>
      </w:r>
      <w:r>
        <w:rPr>
          <w:rStyle w:val="a7"/>
          <w:bCs w:val="0"/>
          <w:szCs w:val="28"/>
        </w:rPr>
        <w:t xml:space="preserve">   </w:t>
      </w:r>
    </w:p>
    <w:p w:rsidR="00D96EA6" w:rsidRPr="0031413C" w:rsidRDefault="00D96EA6" w:rsidP="004B1C45">
      <w:pPr>
        <w:pStyle w:val="15"/>
        <w:ind w:left="5103"/>
        <w:jc w:val="both"/>
        <w:rPr>
          <w:rFonts w:ascii="Times New Roman" w:hAnsi="Times New Roman"/>
          <w:sz w:val="28"/>
          <w:szCs w:val="28"/>
        </w:rPr>
      </w:pPr>
      <w:r w:rsidRPr="0031413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ому</w:t>
      </w:r>
      <w:r w:rsidRPr="0031413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</w:t>
      </w:r>
      <w:r w:rsidRPr="0031413C">
        <w:rPr>
          <w:rFonts w:ascii="Times New Roman" w:hAnsi="Times New Roman"/>
          <w:sz w:val="28"/>
          <w:szCs w:val="28"/>
        </w:rPr>
        <w:t xml:space="preserve"> </w:t>
      </w:r>
    </w:p>
    <w:p w:rsidR="00D96EA6" w:rsidRPr="00E80415" w:rsidRDefault="00D96EA6" w:rsidP="004B1C45">
      <w:pPr>
        <w:pStyle w:val="15"/>
        <w:ind w:left="5103"/>
        <w:jc w:val="center"/>
        <w:rPr>
          <w:rFonts w:ascii="Times New Roman" w:hAnsi="Times New Roman"/>
          <w:sz w:val="20"/>
          <w:szCs w:val="20"/>
        </w:rPr>
      </w:pPr>
      <w:r w:rsidRPr="00E80415">
        <w:rPr>
          <w:rFonts w:ascii="Times New Roman" w:hAnsi="Times New Roman"/>
          <w:sz w:val="20"/>
          <w:szCs w:val="20"/>
        </w:rPr>
        <w:t>(наименование  юридического или физического л</w:t>
      </w:r>
      <w:r w:rsidRPr="00E80415">
        <w:rPr>
          <w:rFonts w:ascii="Times New Roman" w:hAnsi="Times New Roman"/>
          <w:sz w:val="20"/>
          <w:szCs w:val="20"/>
        </w:rPr>
        <w:t>и</w:t>
      </w:r>
      <w:r w:rsidRPr="00E80415">
        <w:rPr>
          <w:rFonts w:ascii="Times New Roman" w:hAnsi="Times New Roman"/>
          <w:sz w:val="20"/>
          <w:szCs w:val="20"/>
        </w:rPr>
        <w:t>ца, заинтересованного в размещении средств н</w:t>
      </w:r>
      <w:r w:rsidRPr="00E80415">
        <w:rPr>
          <w:rFonts w:ascii="Times New Roman" w:hAnsi="Times New Roman"/>
          <w:sz w:val="20"/>
          <w:szCs w:val="20"/>
        </w:rPr>
        <w:t>а</w:t>
      </w:r>
      <w:r w:rsidRPr="00E80415">
        <w:rPr>
          <w:rFonts w:ascii="Times New Roman" w:hAnsi="Times New Roman"/>
          <w:sz w:val="20"/>
          <w:szCs w:val="20"/>
        </w:rPr>
        <w:t>ружной рекламы-</w:t>
      </w:r>
    </w:p>
    <w:p w:rsidR="00D96EA6" w:rsidRPr="0031413C" w:rsidRDefault="00D96EA6" w:rsidP="004B1C45">
      <w:pPr>
        <w:pStyle w:val="15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D96EA6" w:rsidRPr="00E80415" w:rsidRDefault="00D96EA6" w:rsidP="004B1C45">
      <w:pPr>
        <w:pStyle w:val="15"/>
        <w:ind w:left="5103"/>
        <w:jc w:val="center"/>
        <w:rPr>
          <w:rFonts w:ascii="Times New Roman" w:hAnsi="Times New Roman"/>
          <w:sz w:val="20"/>
          <w:szCs w:val="20"/>
        </w:rPr>
      </w:pPr>
      <w:r w:rsidRPr="00E80415">
        <w:rPr>
          <w:rFonts w:ascii="Times New Roman" w:hAnsi="Times New Roman"/>
          <w:sz w:val="20"/>
          <w:szCs w:val="20"/>
        </w:rPr>
        <w:t>фамилия, имя, отчество – для граждан,</w:t>
      </w:r>
    </w:p>
    <w:p w:rsidR="00D96EA6" w:rsidRDefault="00D96EA6" w:rsidP="004B1C45">
      <w:pPr>
        <w:pStyle w:val="15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96EA6" w:rsidRPr="00E80415" w:rsidRDefault="00D96EA6" w:rsidP="004B1C45">
      <w:pPr>
        <w:pStyle w:val="15"/>
        <w:ind w:left="5103"/>
        <w:jc w:val="center"/>
        <w:rPr>
          <w:rFonts w:ascii="Times New Roman" w:hAnsi="Times New Roman"/>
          <w:sz w:val="20"/>
          <w:szCs w:val="20"/>
        </w:rPr>
      </w:pPr>
      <w:r w:rsidRPr="00E80415">
        <w:rPr>
          <w:rFonts w:ascii="Times New Roman" w:hAnsi="Times New Roman"/>
          <w:sz w:val="20"/>
          <w:szCs w:val="20"/>
        </w:rPr>
        <w:t>полное наименование организации</w:t>
      </w:r>
    </w:p>
    <w:p w:rsidR="00D96EA6" w:rsidRPr="00E80415" w:rsidRDefault="00D96EA6" w:rsidP="004B1C45">
      <w:pPr>
        <w:pStyle w:val="15"/>
        <w:ind w:left="5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  <w:r w:rsidRPr="0031413C">
        <w:rPr>
          <w:rFonts w:ascii="Times New Roman" w:hAnsi="Times New Roman"/>
          <w:sz w:val="28"/>
          <w:szCs w:val="28"/>
        </w:rPr>
        <w:t xml:space="preserve"> </w:t>
      </w:r>
      <w:r w:rsidRPr="0031413C">
        <w:rPr>
          <w:rFonts w:ascii="Times New Roman" w:hAnsi="Times New Roman"/>
          <w:sz w:val="24"/>
          <w:szCs w:val="24"/>
        </w:rPr>
        <w:t xml:space="preserve">– </w:t>
      </w:r>
      <w:r w:rsidRPr="00E80415">
        <w:rPr>
          <w:rFonts w:ascii="Times New Roman" w:hAnsi="Times New Roman"/>
          <w:sz w:val="20"/>
          <w:szCs w:val="20"/>
        </w:rPr>
        <w:t>для юридических лиц),</w:t>
      </w:r>
    </w:p>
    <w:p w:rsidR="00D96EA6" w:rsidRPr="0031413C" w:rsidRDefault="00D96EA6" w:rsidP="004B1C45">
      <w:pPr>
        <w:pStyle w:val="15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D96EA6" w:rsidRPr="00E80415" w:rsidRDefault="00D96EA6" w:rsidP="004B1C45">
      <w:pPr>
        <w:pStyle w:val="15"/>
        <w:ind w:left="5103"/>
        <w:jc w:val="center"/>
        <w:rPr>
          <w:rFonts w:ascii="Times New Roman" w:hAnsi="Times New Roman"/>
          <w:sz w:val="20"/>
          <w:szCs w:val="20"/>
        </w:rPr>
      </w:pPr>
      <w:r w:rsidRPr="00E80415">
        <w:rPr>
          <w:rFonts w:ascii="Times New Roman" w:hAnsi="Times New Roman"/>
          <w:sz w:val="20"/>
          <w:szCs w:val="20"/>
        </w:rPr>
        <w:t>его почтовый индекс и адрес)</w:t>
      </w:r>
    </w:p>
    <w:p w:rsidR="00D96EA6" w:rsidRDefault="00D96EA6" w:rsidP="004B1C45">
      <w:pPr>
        <w:pStyle w:val="15"/>
        <w:ind w:left="5103"/>
        <w:jc w:val="both"/>
        <w:rPr>
          <w:rFonts w:ascii="Times New Roman" w:hAnsi="Times New Roman"/>
          <w:sz w:val="28"/>
          <w:szCs w:val="28"/>
        </w:rPr>
      </w:pPr>
      <w:r w:rsidRPr="0031413C">
        <w:rPr>
          <w:rFonts w:ascii="Times New Roman" w:hAnsi="Times New Roman"/>
          <w:sz w:val="28"/>
          <w:szCs w:val="28"/>
        </w:rPr>
        <w:t>________________________________</w:t>
      </w:r>
    </w:p>
    <w:p w:rsidR="00D96EA6" w:rsidRPr="009457FD" w:rsidRDefault="00D96EA6" w:rsidP="009457FD">
      <w:pPr>
        <w:pStyle w:val="15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13C">
        <w:rPr>
          <w:rFonts w:ascii="Times New Roman" w:hAnsi="Times New Roman"/>
          <w:b/>
          <w:bCs/>
          <w:sz w:val="28"/>
          <w:szCs w:val="28"/>
        </w:rPr>
        <w:t>РАЗРЕШЕНИЕ</w:t>
      </w:r>
      <w:r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Pr="0031413C">
        <w:rPr>
          <w:rFonts w:ascii="Times New Roman" w:hAnsi="Times New Roman"/>
          <w:b/>
          <w:bCs/>
          <w:sz w:val="28"/>
          <w:szCs w:val="28"/>
        </w:rPr>
        <w:br/>
        <w:t>на размещение средства наружной рекламы</w:t>
      </w:r>
    </w:p>
    <w:p w:rsidR="00D96EA6" w:rsidRPr="00854184" w:rsidRDefault="00D96EA6" w:rsidP="004B1C45">
      <w:pPr>
        <w:pStyle w:val="15"/>
        <w:ind w:firstLine="851"/>
        <w:jc w:val="center"/>
        <w:rPr>
          <w:rFonts w:ascii="Times New Roman" w:hAnsi="Times New Roman"/>
          <w:sz w:val="28"/>
          <w:szCs w:val="28"/>
          <w:u w:val="single"/>
        </w:rPr>
      </w:pPr>
      <w:r w:rsidRPr="00854184">
        <w:rPr>
          <w:rFonts w:ascii="Times New Roman" w:hAnsi="Times New Roman"/>
          <w:sz w:val="28"/>
          <w:szCs w:val="28"/>
        </w:rPr>
        <w:t>_______</w:t>
      </w:r>
      <w:r w:rsidRPr="00854184">
        <w:rPr>
          <w:rFonts w:ascii="Times New Roman" w:hAnsi="Times New Roman"/>
          <w:sz w:val="28"/>
          <w:szCs w:val="28"/>
          <w:u w:val="single"/>
        </w:rPr>
        <w:t>Управление архитектуры и градостроительства администрации</w:t>
      </w:r>
    </w:p>
    <w:p w:rsidR="00D96EA6" w:rsidRPr="00E80415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E80415">
        <w:rPr>
          <w:rFonts w:ascii="Times New Roman" w:hAnsi="Times New Roman"/>
          <w:sz w:val="20"/>
          <w:szCs w:val="20"/>
        </w:rPr>
        <w:t>(наименование уполномоченного   органа исполнительной власти,</w:t>
      </w:r>
    </w:p>
    <w:p w:rsidR="00D96EA6" w:rsidRPr="0031413C" w:rsidRDefault="00D96EA6" w:rsidP="004B1C45">
      <w:pPr>
        <w:pStyle w:val="15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Pr="00E80415">
        <w:rPr>
          <w:rFonts w:ascii="Times New Roman" w:hAnsi="Times New Roman"/>
          <w:sz w:val="28"/>
          <w:szCs w:val="28"/>
          <w:u w:val="single"/>
        </w:rPr>
        <w:t>муниципального образования Ленинградский район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D96EA6" w:rsidRPr="00E80415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E80415">
        <w:rPr>
          <w:rFonts w:ascii="Times New Roman" w:hAnsi="Times New Roman"/>
          <w:sz w:val="20"/>
          <w:szCs w:val="20"/>
        </w:rPr>
        <w:t>или органа местного  самоуправления,</w:t>
      </w:r>
    </w:p>
    <w:p w:rsidR="00D96EA6" w:rsidRPr="0031413C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96EA6" w:rsidRPr="00813AE0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813AE0">
        <w:rPr>
          <w:rFonts w:ascii="Times New Roman" w:hAnsi="Times New Roman"/>
          <w:sz w:val="20"/>
          <w:szCs w:val="20"/>
        </w:rPr>
        <w:t>осуществляющих выдачу разрешения на  размещение средства наружной рекламы)</w:t>
      </w:r>
    </w:p>
    <w:p w:rsidR="00D96EA6" w:rsidRPr="00113A95" w:rsidRDefault="00D96EA6" w:rsidP="004B1C45">
      <w:pPr>
        <w:pStyle w:val="15"/>
        <w:jc w:val="both"/>
        <w:rPr>
          <w:rFonts w:ascii="Times New Roman" w:hAnsi="Times New Roman"/>
          <w:sz w:val="26"/>
          <w:szCs w:val="26"/>
        </w:rPr>
      </w:pPr>
      <w:r w:rsidRPr="00113A95">
        <w:rPr>
          <w:rFonts w:ascii="Times New Roman" w:hAnsi="Times New Roman"/>
          <w:sz w:val="26"/>
          <w:szCs w:val="26"/>
        </w:rPr>
        <w:t>руководствуясь Федеральным законом от 13 марта 2006 года №38-ФЗ «О рекламе» и Правилами размещения средств наружной рекламы на территории муниципального образования Ленинградский район и Порядком заключения договора на установку и эксплуатацию рекламной конструкции на объекте недвижимого имущества, наход</w:t>
      </w:r>
      <w:r w:rsidRPr="00113A95">
        <w:rPr>
          <w:rFonts w:ascii="Times New Roman" w:hAnsi="Times New Roman"/>
          <w:sz w:val="26"/>
          <w:szCs w:val="26"/>
        </w:rPr>
        <w:t>я</w:t>
      </w:r>
      <w:r w:rsidRPr="00113A95">
        <w:rPr>
          <w:rFonts w:ascii="Times New Roman" w:hAnsi="Times New Roman"/>
          <w:sz w:val="26"/>
          <w:szCs w:val="26"/>
        </w:rPr>
        <w:t>щегося в муниципальной собственности муниципального образования Ленинградский район», разрешает размещение средства наружной рекламы ______________________</w:t>
      </w:r>
    </w:p>
    <w:p w:rsidR="00D96EA6" w:rsidRPr="00813AE0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813AE0">
        <w:rPr>
          <w:rFonts w:ascii="Times New Roman" w:hAnsi="Times New Roman"/>
          <w:sz w:val="20"/>
          <w:szCs w:val="20"/>
        </w:rPr>
        <w:t>(наименование объекта,</w:t>
      </w:r>
    </w:p>
    <w:p w:rsidR="00D96EA6" w:rsidRPr="0031413C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96EA6" w:rsidRPr="00813AE0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813AE0">
        <w:rPr>
          <w:rFonts w:ascii="Times New Roman" w:hAnsi="Times New Roman"/>
          <w:sz w:val="20"/>
          <w:szCs w:val="20"/>
        </w:rPr>
        <w:t>краткие проектные характеристики,</w:t>
      </w:r>
    </w:p>
    <w:p w:rsidR="00D96EA6" w:rsidRPr="0031413C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96EA6" w:rsidRPr="0031413C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 w:rsidRPr="0031413C">
        <w:rPr>
          <w:rFonts w:ascii="Times New Roman" w:hAnsi="Times New Roman"/>
          <w:sz w:val="28"/>
          <w:szCs w:val="28"/>
        </w:rPr>
        <w:t>расположенного по адресу</w:t>
      </w:r>
      <w:r>
        <w:rPr>
          <w:rFonts w:ascii="Times New Roman" w:hAnsi="Times New Roman"/>
          <w:sz w:val="28"/>
          <w:szCs w:val="28"/>
        </w:rPr>
        <w:t>: ____________________________________________</w:t>
      </w:r>
    </w:p>
    <w:p w:rsidR="00D96EA6" w:rsidRPr="00813AE0" w:rsidRDefault="00D96EA6" w:rsidP="004B1C45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813AE0">
        <w:rPr>
          <w:rFonts w:ascii="Times New Roman" w:hAnsi="Times New Roman"/>
          <w:sz w:val="20"/>
          <w:szCs w:val="20"/>
        </w:rPr>
        <w:t>(полный адрес размещения средства наружной рекламы  с указанием</w:t>
      </w:r>
    </w:p>
    <w:p w:rsidR="00D96EA6" w:rsidRPr="0031413C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96EA6" w:rsidRPr="009457FD" w:rsidRDefault="00D96EA6" w:rsidP="009457FD">
      <w:pPr>
        <w:pStyle w:val="15"/>
        <w:jc w:val="center"/>
        <w:rPr>
          <w:rFonts w:ascii="Times New Roman" w:hAnsi="Times New Roman"/>
          <w:sz w:val="20"/>
          <w:szCs w:val="20"/>
        </w:rPr>
      </w:pPr>
      <w:r w:rsidRPr="00813AE0">
        <w:rPr>
          <w:rFonts w:ascii="Times New Roman" w:hAnsi="Times New Roman"/>
          <w:sz w:val="20"/>
          <w:szCs w:val="20"/>
        </w:rPr>
        <w:t>субъекта Российской Федерации, административного района и т.д. 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76"/>
        <w:gridCol w:w="38"/>
        <w:gridCol w:w="2863"/>
        <w:gridCol w:w="116"/>
        <w:gridCol w:w="955"/>
        <w:gridCol w:w="630"/>
      </w:tblGrid>
      <w:tr w:rsidR="00D96EA6" w:rsidRPr="00137B81" w:rsidTr="004B1C45">
        <w:trPr>
          <w:gridAfter w:val="1"/>
          <w:wAfter w:w="602" w:type="dxa"/>
        </w:trPr>
        <w:tc>
          <w:tcPr>
            <w:tcW w:w="889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B81">
              <w:rPr>
                <w:rFonts w:ascii="Times New Roman" w:hAnsi="Times New Roman"/>
                <w:sz w:val="28"/>
                <w:szCs w:val="28"/>
              </w:rPr>
              <w:t>Срок действия настоящего разрешения – до “____” ___________ 20____г.</w:t>
            </w:r>
          </w:p>
        </w:tc>
      </w:tr>
      <w:tr w:rsidR="00D96EA6" w:rsidRPr="00137B81" w:rsidTr="004B1C45"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B81">
              <w:rPr>
                <w:rFonts w:ascii="Times New Roman" w:hAnsi="Times New Roman"/>
                <w:sz w:val="28"/>
                <w:szCs w:val="28"/>
              </w:rPr>
              <w:t>Начальник управления архитектуры</w:t>
            </w:r>
          </w:p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B81">
              <w:rPr>
                <w:rFonts w:ascii="Times New Roman" w:hAnsi="Times New Roman"/>
                <w:sz w:val="28"/>
                <w:szCs w:val="28"/>
              </w:rPr>
              <w:t>и градостроительства администрации</w:t>
            </w:r>
          </w:p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B8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B81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B81">
              <w:rPr>
                <w:rFonts w:ascii="Times New Roman" w:hAnsi="Times New Roman"/>
                <w:sz w:val="28"/>
                <w:szCs w:val="28"/>
              </w:rPr>
              <w:t xml:space="preserve">        ______________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EA6" w:rsidRPr="00137B81" w:rsidTr="004B1C45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D96EA6" w:rsidRPr="009457FD" w:rsidRDefault="00D96EA6" w:rsidP="004B1C45">
            <w:pPr>
              <w:pStyle w:val="15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7FD">
              <w:rPr>
                <w:rFonts w:ascii="Times New Roman" w:hAnsi="Times New Roman"/>
                <w:sz w:val="16"/>
                <w:szCs w:val="16"/>
              </w:rPr>
              <w:t>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D96EA6" w:rsidRPr="009457FD" w:rsidRDefault="00D96EA6" w:rsidP="004B1C45">
            <w:pPr>
              <w:pStyle w:val="15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EA6" w:rsidRPr="009457FD" w:rsidRDefault="00D96EA6" w:rsidP="004B1C45">
            <w:pPr>
              <w:pStyle w:val="1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57FD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:rsidR="00D96EA6" w:rsidRPr="009457FD" w:rsidRDefault="00D96EA6" w:rsidP="004B1C45">
            <w:pPr>
              <w:pStyle w:val="15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6EA6" w:rsidRPr="009457FD" w:rsidRDefault="00D96EA6" w:rsidP="004B1C45">
            <w:pPr>
              <w:pStyle w:val="1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57FD">
              <w:rPr>
                <w:rFonts w:ascii="Times New Roman" w:hAnsi="Times New Roman"/>
                <w:sz w:val="16"/>
                <w:szCs w:val="16"/>
              </w:rPr>
              <w:t>(расшифровка подп</w:t>
            </w:r>
            <w:r w:rsidRPr="009457FD">
              <w:rPr>
                <w:rFonts w:ascii="Times New Roman" w:hAnsi="Times New Roman"/>
                <w:sz w:val="16"/>
                <w:szCs w:val="16"/>
              </w:rPr>
              <w:t>и</w:t>
            </w:r>
            <w:r w:rsidRPr="009457FD">
              <w:rPr>
                <w:rFonts w:ascii="Times New Roman" w:hAnsi="Times New Roman"/>
                <w:sz w:val="16"/>
                <w:szCs w:val="16"/>
              </w:rPr>
              <w:t>си)</w:t>
            </w:r>
          </w:p>
        </w:tc>
      </w:tr>
      <w:tr w:rsidR="00D96EA6" w:rsidRPr="00137B81" w:rsidTr="004B1C45">
        <w:trPr>
          <w:gridAfter w:val="4"/>
          <w:wAfter w:w="4536" w:type="dxa"/>
        </w:trPr>
        <w:tc>
          <w:tcPr>
            <w:tcW w:w="4962" w:type="dxa"/>
            <w:gridSpan w:val="3"/>
            <w:vAlign w:val="bottom"/>
          </w:tcPr>
          <w:p w:rsidR="00D96EA6" w:rsidRPr="00137B81" w:rsidRDefault="00D96EA6" w:rsidP="004B1C45">
            <w:pPr>
              <w:pStyle w:val="1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37B81">
              <w:rPr>
                <w:rFonts w:ascii="Times New Roman" w:hAnsi="Times New Roman"/>
                <w:sz w:val="28"/>
                <w:szCs w:val="28"/>
              </w:rPr>
              <w:t xml:space="preserve"> ____» _____________ 20 ____г.</w:t>
            </w:r>
          </w:p>
        </w:tc>
      </w:tr>
    </w:tbl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  <w:r w:rsidRPr="0031413C">
        <w:rPr>
          <w:rFonts w:ascii="Times New Roman" w:hAnsi="Times New Roman"/>
          <w:sz w:val="28"/>
          <w:szCs w:val="28"/>
        </w:rPr>
        <w:t>М.П.</w:t>
      </w:r>
    </w:p>
    <w:p w:rsidR="00D96EA6" w:rsidRDefault="00D96EA6" w:rsidP="009457FD">
      <w:pPr>
        <w:jc w:val="both"/>
        <w:rPr>
          <w:szCs w:val="28"/>
        </w:rPr>
      </w:pP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96EA6" w:rsidRDefault="00D96EA6" w:rsidP="004B1C45">
      <w:pPr>
        <w:pStyle w:val="15"/>
        <w:jc w:val="both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ayout w:type="fixed"/>
        <w:tblLook w:val="0000"/>
      </w:tblPr>
      <w:tblGrid>
        <w:gridCol w:w="4788"/>
        <w:gridCol w:w="5040"/>
      </w:tblGrid>
      <w:tr w:rsidR="00D96EA6" w:rsidTr="004B1C45">
        <w:tc>
          <w:tcPr>
            <w:tcW w:w="4788" w:type="dxa"/>
          </w:tcPr>
          <w:p w:rsidR="00D96EA6" w:rsidRDefault="00D96EA6" w:rsidP="004B1C45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5040" w:type="dxa"/>
          </w:tcPr>
          <w:p w:rsidR="00D96EA6" w:rsidRDefault="00D96EA6" w:rsidP="004B1C45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</w:p>
          <w:p w:rsidR="00D96EA6" w:rsidRDefault="00D96EA6" w:rsidP="004B1C45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 № 5</w:t>
            </w:r>
          </w:p>
          <w:p w:rsidR="00D96EA6" w:rsidRDefault="00D96EA6" w:rsidP="004B1C45">
            <w:pPr>
              <w:pStyle w:val="21"/>
              <w:spacing w:line="200" w:lineRule="atLeast"/>
              <w:ind w:firstLine="0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  к административному регламенту </w:t>
            </w:r>
          </w:p>
        </w:tc>
      </w:tr>
    </w:tbl>
    <w:p w:rsidR="00D96EA6" w:rsidRPr="00A267A9" w:rsidRDefault="00D96EA6" w:rsidP="004B1C45">
      <w:pPr>
        <w:pStyle w:val="15"/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caps/>
          <w:noProof/>
          <w:sz w:val="28"/>
          <w:szCs w:val="28"/>
        </w:rPr>
        <w:t>Типовая форма договора</w:t>
      </w: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о предоставлении права на установку и эксплуатацию рекламной </w:t>
      </w: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конструкции на территории, зданиях, сооружениях и иных объектах, </w:t>
      </w:r>
    </w:p>
    <w:p w:rsidR="00D96EA6" w:rsidRPr="00A267A9" w:rsidRDefault="00D96EA6" w:rsidP="004B1C4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находящихся в муниципальной собственности</w:t>
      </w:r>
    </w:p>
    <w:p w:rsidR="00D96EA6" w:rsidRPr="00CD4A8C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от _______________ 20</w:t>
      </w:r>
      <w:r>
        <w:rPr>
          <w:rFonts w:ascii="Times New Roman" w:hAnsi="Times New Roman" w:cs="Times New Roman"/>
          <w:noProof/>
          <w:sz w:val="28"/>
          <w:szCs w:val="28"/>
        </w:rPr>
        <w:t>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__ г.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ab/>
      </w:r>
      <w:r w:rsidRPr="00A267A9">
        <w:rPr>
          <w:rFonts w:ascii="Times New Roman" w:hAnsi="Times New Roman" w:cs="Times New Roman"/>
          <w:noProof/>
          <w:sz w:val="28"/>
          <w:szCs w:val="28"/>
        </w:rPr>
        <w:tab/>
      </w:r>
      <w:r w:rsidRPr="00A267A9"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ст. </w:t>
      </w:r>
      <w:r>
        <w:rPr>
          <w:rFonts w:ascii="Times New Roman" w:hAnsi="Times New Roman" w:cs="Times New Roman"/>
          <w:noProof/>
          <w:sz w:val="28"/>
          <w:szCs w:val="28"/>
        </w:rPr>
        <w:t>Ленинградская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Отдел имущественных отношений администрации муниципального образования Ленинградский район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 именуем</w:t>
      </w:r>
      <w:r>
        <w:rPr>
          <w:rFonts w:ascii="Times New Roman" w:hAnsi="Times New Roman" w:cs="Times New Roman"/>
          <w:noProof/>
          <w:sz w:val="28"/>
          <w:szCs w:val="28"/>
        </w:rPr>
        <w:t>ый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в дальнейшем "</w:t>
      </w:r>
      <w:r>
        <w:rPr>
          <w:rFonts w:ascii="Times New Roman" w:hAnsi="Times New Roman" w:cs="Times New Roman"/>
          <w:noProof/>
          <w:sz w:val="28"/>
          <w:szCs w:val="28"/>
        </w:rPr>
        <w:t>Отдел</w:t>
      </w:r>
      <w:r w:rsidRPr="00A267A9">
        <w:rPr>
          <w:rFonts w:ascii="Times New Roman" w:hAnsi="Times New Roman" w:cs="Times New Roman"/>
          <w:noProof/>
          <w:sz w:val="28"/>
          <w:szCs w:val="28"/>
        </w:rPr>
        <w:t>", в лице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 действующего на основании_______________</w:t>
      </w: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 и__________________________________________________</w:t>
      </w:r>
      <w:r>
        <w:rPr>
          <w:rFonts w:ascii="Times New Roman" w:hAnsi="Times New Roman" w:cs="Times New Roman"/>
          <w:noProof/>
          <w:sz w:val="28"/>
          <w:szCs w:val="28"/>
        </w:rPr>
        <w:t>_________________</w:t>
      </w:r>
    </w:p>
    <w:p w:rsidR="00D96EA6" w:rsidRPr="006420E1" w:rsidRDefault="00D96EA6" w:rsidP="004B1C45">
      <w:pPr>
        <w:pStyle w:val="a8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420E1">
        <w:rPr>
          <w:rFonts w:ascii="Times New Roman" w:hAnsi="Times New Roman" w:cs="Times New Roman"/>
          <w:noProof/>
          <w:sz w:val="24"/>
          <w:szCs w:val="24"/>
        </w:rPr>
        <w:t>(</w:t>
      </w:r>
      <w:r w:rsidRPr="006B03D7">
        <w:rPr>
          <w:rFonts w:ascii="Times New Roman" w:hAnsi="Times New Roman" w:cs="Times New Roman"/>
          <w:noProof/>
        </w:rPr>
        <w:t>наименование юридического лица, Ф.И.О. предпринимателя, гражданина)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noProof/>
          <w:sz w:val="28"/>
          <w:szCs w:val="28"/>
        </w:rPr>
        <w:t>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именуемое(ый) в дальнейшем "Рекламораспространитель", в лице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_________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___</w:t>
      </w:r>
      <w:r>
        <w:rPr>
          <w:rFonts w:ascii="Times New Roman" w:hAnsi="Times New Roman" w:cs="Times New Roman"/>
          <w:noProof/>
          <w:sz w:val="28"/>
          <w:szCs w:val="28"/>
        </w:rPr>
        <w:t>___________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______________________________________________________, действующего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 основании ___________________________________________,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заключили настоящий договор о нижеследующем: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1. Предмет договора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1" w:name="sub_211"/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1.1.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Отдел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предоставляет Рекламораспространителю за плату право</w:t>
      </w:r>
      <w:bookmarkEnd w:id="1"/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на установку и эксплуатацию рекламной конструкции, законным владельцем которого он является, на территории, здании, сооружении, ином объекте, находящемся в муниципальной собственности (рекламном месте):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вид рекламной конструкции: _________________________________</w:t>
      </w:r>
      <w:r>
        <w:rPr>
          <w:rFonts w:ascii="Times New Roman" w:hAnsi="Times New Roman" w:cs="Times New Roman"/>
          <w:noProof/>
          <w:sz w:val="28"/>
          <w:szCs w:val="28"/>
        </w:rPr>
        <w:t>____ ____________________________________________________________________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основные характеристики рекламной конструкции (площадь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информационного поля, габаритные размеры конструкции и т.п.): ________________________________________________________________</w:t>
      </w:r>
      <w:r>
        <w:rPr>
          <w:rFonts w:ascii="Times New Roman" w:hAnsi="Times New Roman" w:cs="Times New Roman"/>
          <w:noProof/>
          <w:sz w:val="28"/>
          <w:szCs w:val="28"/>
        </w:rPr>
        <w:t>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_,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тип рекламного места (земельный участок,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здание,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сооружение,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иной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объект): _________________________________________________________</w:t>
      </w:r>
      <w:r>
        <w:rPr>
          <w:rFonts w:ascii="Times New Roman" w:hAnsi="Times New Roman" w:cs="Times New Roman"/>
          <w:noProof/>
          <w:sz w:val="28"/>
          <w:szCs w:val="28"/>
        </w:rPr>
        <w:t xml:space="preserve">___ ___________________________________________________________________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</w:t>
      </w:r>
    </w:p>
    <w:p w:rsidR="00D96EA6" w:rsidRDefault="00D96EA6" w:rsidP="004B1C45">
      <w:pPr>
        <w:pStyle w:val="a8"/>
        <w:ind w:firstLine="85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дрес рекламного места:______________________________________</w:t>
      </w:r>
      <w:r>
        <w:rPr>
          <w:rFonts w:ascii="Times New Roman" w:hAnsi="Times New Roman" w:cs="Times New Roman"/>
          <w:noProof/>
          <w:sz w:val="28"/>
          <w:szCs w:val="28"/>
        </w:rPr>
        <w:t>___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________________________________________________________________________________________________________________________________________</w:t>
      </w:r>
      <w:r w:rsidRPr="00A267A9">
        <w:rPr>
          <w:rFonts w:ascii="Times New Roman" w:hAnsi="Times New Roman" w:cs="Times New Roman"/>
          <w:noProof/>
          <w:sz w:val="28"/>
          <w:szCs w:val="28"/>
        </w:rPr>
        <w:t>,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1.2. Указанное в </w:t>
      </w:r>
      <w:hyperlink w:anchor="sub_211" w:history="1">
        <w:r w:rsidRPr="00F42507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пун</w:t>
        </w:r>
        <w:bookmarkStart w:id="2" w:name="_Hlt115660790"/>
        <w:r w:rsidRPr="00F42507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к</w:t>
        </w:r>
        <w:bookmarkEnd w:id="2"/>
        <w:r w:rsidRPr="00F42507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те 1.1</w:t>
        </w:r>
      </w:hyperlink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рекламное место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(внесено в муниципальный реестр рекламных мест "___" _________ 200__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№ _____)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передается Рекламораспространителю без каких–либо иных документов по его передаче.</w:t>
      </w:r>
      <w:r w:rsidRPr="00A267A9">
        <w:rPr>
          <w:rFonts w:ascii="Times New Roman" w:hAnsi="Times New Roman" w:cs="Times New Roman"/>
          <w:sz w:val="28"/>
          <w:szCs w:val="28"/>
        </w:rPr>
        <w:tab/>
      </w:r>
    </w:p>
    <w:p w:rsidR="00D96EA6" w:rsidRDefault="00D96EA6" w:rsidP="004B1C45">
      <w:pPr>
        <w:pStyle w:val="a8"/>
        <w:jc w:val="center"/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</w:pPr>
      <w:bookmarkStart w:id="3" w:name="sub_22"/>
    </w:p>
    <w:p w:rsidR="00D96EA6" w:rsidRPr="00A267A9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2. Плата за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установку и эксплуатацию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конструкции</w:t>
      </w:r>
      <w:r w:rsidRPr="00A267A9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 </w:t>
      </w:r>
    </w:p>
    <w:bookmarkEnd w:id="3"/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2.1. Размер платы за установку и эксплуатацию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конструкции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определяется по следующей формуле (в рублях, без учета </w:t>
      </w:r>
      <w:r>
        <w:rPr>
          <w:rFonts w:ascii="Times New Roman" w:hAnsi="Times New Roman" w:cs="Times New Roman"/>
          <w:noProof/>
          <w:sz w:val="28"/>
          <w:szCs w:val="28"/>
        </w:rPr>
        <w:t>налога на добавленную стоимость</w:t>
      </w:r>
      <w:r w:rsidRPr="00A267A9">
        <w:rPr>
          <w:rFonts w:ascii="Times New Roman" w:hAnsi="Times New Roman" w:cs="Times New Roman"/>
          <w:noProof/>
          <w:sz w:val="28"/>
          <w:szCs w:val="28"/>
        </w:rPr>
        <w:t>):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Т = БС х S х П х К1 х К2 х К3 х К4,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где БС - базовая ставка, размер которой принимается равным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трем</w:t>
      </w:r>
      <w:r w:rsidRPr="00DA09E6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минимальным размерам оплаты труда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и применяется при исчислении налогов, сборов, штрафов и иных платежей; 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S - площадь информационного поля рекламной конструкции -____________ кв.м</w:t>
      </w:r>
      <w:r>
        <w:rPr>
          <w:rFonts w:ascii="Times New Roman" w:hAnsi="Times New Roman" w:cs="Times New Roman"/>
          <w:noProof/>
          <w:sz w:val="28"/>
          <w:szCs w:val="28"/>
        </w:rPr>
        <w:t>етров</w:t>
      </w:r>
      <w:r w:rsidRPr="00A267A9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П - период размещения рекламной конструкции (единица измерения -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год, при исчислении периода в месяцах применяется 1/12 базовой ставки в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месяц, при исчислении периода в днях - 1/365 базовой ставки в день) -_______;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noProof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К1 - коэффициент, </w:t>
      </w:r>
      <w:r>
        <w:rPr>
          <w:rFonts w:ascii="Times New Roman" w:hAnsi="Times New Roman" w:cs="Times New Roman"/>
          <w:noProof/>
          <w:sz w:val="28"/>
          <w:szCs w:val="28"/>
        </w:rPr>
        <w:t>учитывающий т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ерриториальную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привязку рекламной конструкции - __________;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К2 - коэффициент, отражающий зависимость размера платы от площади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информационного поля рекламной конструкции - ___________;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К3 - коэффициент, стимулирующий внедрение более сложных современных технологий - __________;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К4 - коэффициент, учитывающий особенности размещения отдельных видов рекламной конструкции - __________.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2.2. Размер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платы за установку и эксплуатацию рекламной конструкции по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настоящему договору составляет:_______________________,</w:t>
      </w:r>
    </w:p>
    <w:p w:rsidR="00D96EA6" w:rsidRPr="00931B2F" w:rsidRDefault="00D96EA6" w:rsidP="004B1C45">
      <w:pPr>
        <w:pStyle w:val="a8"/>
        <w:ind w:firstLine="851"/>
        <w:jc w:val="center"/>
        <w:rPr>
          <w:rFonts w:ascii="Times New Roman" w:hAnsi="Times New Roman" w:cs="Times New Roman"/>
        </w:rPr>
      </w:pPr>
      <w:r w:rsidRPr="00931B2F">
        <w:rPr>
          <w:rFonts w:ascii="Times New Roman" w:hAnsi="Times New Roman" w:cs="Times New Roman"/>
          <w:noProof/>
        </w:rPr>
        <w:t>(расчет платы)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всего по настоящему договору: ______</w:t>
      </w:r>
      <w:r>
        <w:rPr>
          <w:rFonts w:ascii="Times New Roman" w:hAnsi="Times New Roman" w:cs="Times New Roman"/>
          <w:noProof/>
          <w:sz w:val="28"/>
          <w:szCs w:val="28"/>
        </w:rPr>
        <w:t>_____________________________</w:t>
      </w:r>
    </w:p>
    <w:p w:rsidR="00D96EA6" w:rsidRPr="00931B2F" w:rsidRDefault="00D96EA6" w:rsidP="004B1C45">
      <w:pPr>
        <w:pStyle w:val="a8"/>
        <w:ind w:firstLine="851"/>
        <w:jc w:val="center"/>
        <w:rPr>
          <w:rFonts w:ascii="Times New Roman" w:hAnsi="Times New Roman" w:cs="Times New Roman"/>
        </w:rPr>
      </w:pPr>
      <w:r w:rsidRPr="00931B2F">
        <w:rPr>
          <w:rFonts w:ascii="Times New Roman" w:hAnsi="Times New Roman" w:cs="Times New Roman"/>
          <w:noProof/>
        </w:rPr>
        <w:t>(сумма платы прописью)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223"/>
      <w:r w:rsidRPr="00A267A9">
        <w:rPr>
          <w:rFonts w:ascii="Times New Roman" w:hAnsi="Times New Roman" w:cs="Times New Roman"/>
          <w:noProof/>
          <w:sz w:val="28"/>
          <w:szCs w:val="28"/>
        </w:rPr>
        <w:t>2.3. Размер платы за установку и эксплуатацию рекламной конструкции установлен</w:t>
      </w:r>
      <w:bookmarkEnd w:id="4"/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 день подписания настоящего договора,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дальнейшем может изменяться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Отделом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одностороннем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порядке в связи с установлением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нормативными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правовыми актами иных размеров платы за установку 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эксплуатацию рекламной конструкции на территории, зданиях, сооружениях и иных объектах, находящихся в муниципальной собственности, при этом плата подлежит перерасчету с момента, указанного в нормативном правовом акте. Об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изменении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 установку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 эксплуатацию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конструкции Отдел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уведомляет Рекламораспространителя через средства массовой информации.</w:t>
      </w:r>
    </w:p>
    <w:p w:rsidR="00D96EA6" w:rsidRPr="009C375D" w:rsidRDefault="00D96EA6" w:rsidP="004B1C45">
      <w:pPr>
        <w:pStyle w:val="aff5"/>
        <w:ind w:firstLine="851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2.4.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Плата за установку и эксплуатацию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конструкции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вносится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Рекламораспространителем в местный бюджет (бюджет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noProof/>
          <w:sz w:val="28"/>
          <w:szCs w:val="28"/>
        </w:rPr>
        <w:t>Ленинградс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кий район) по реквизитам указанным в конце договора, в течение 15 дней с момента вступления в силу настоящего договора, указанного в пункте 6.1 раздела 6 настоящего договора</w:t>
      </w:r>
      <w:r w:rsidRPr="00DA09E6">
        <w:rPr>
          <w:rFonts w:ascii="Times New Roman" w:hAnsi="Times New Roman" w:cs="Times New Roman"/>
          <w:noProof/>
          <w:color w:val="000000"/>
          <w:sz w:val="28"/>
          <w:szCs w:val="28"/>
        </w:rPr>
        <w:t>. Порядок и сроки оплаты определяются соглашением сторон по договору (до 1 марта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DA09E6">
        <w:rPr>
          <w:rFonts w:ascii="Times New Roman" w:hAnsi="Times New Roman" w:cs="Times New Roman"/>
          <w:noProof/>
          <w:color w:val="000000"/>
          <w:sz w:val="28"/>
          <w:szCs w:val="28"/>
        </w:rPr>
        <w:t>текущего года, либо до 10 числа 1,4,7,10 месяца текущего года).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2.5. Налог на добавленную стоимость (НДС) исчисляется и уплачивается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Рекламораспространителем в порядке, установленном налоговым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законодательством Российской Федерации.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2.6. При нарушении срока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внесения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платы за установку и эксплуатацию рекламной конструкции, установленного договором,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нителю начисляется пеня в размере 1/300 ставки рефинансирования Ц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ентрального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Б</w:t>
      </w:r>
      <w:r>
        <w:rPr>
          <w:rFonts w:ascii="Times New Roman" w:hAnsi="Times New Roman" w:cs="Times New Roman"/>
          <w:noProof/>
          <w:sz w:val="28"/>
          <w:szCs w:val="28"/>
        </w:rPr>
        <w:t>анка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Р</w:t>
      </w:r>
      <w:r>
        <w:rPr>
          <w:rFonts w:ascii="Times New Roman" w:hAnsi="Times New Roman" w:cs="Times New Roman"/>
          <w:noProof/>
          <w:sz w:val="28"/>
          <w:szCs w:val="28"/>
        </w:rPr>
        <w:t>оссийской Федерации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за каждый день просрочки.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2.7. В случае, если Рекламораспространитель ранее использовал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рекламное место без заключения договора, оплата производится с момента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фактической установки и эксплуатации рек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ламной конструкции по ставкам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платы,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действующим в момент заключения договора.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2.8. Неиспользование рекламного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Рекламораспространителем не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освобождает его от обязанности по внесению платы за установку и эксплуатацию рекламной конструкции.</w:t>
      </w:r>
    </w:p>
    <w:p w:rsidR="00D96EA6" w:rsidRPr="00A267A9" w:rsidRDefault="00D96EA6" w:rsidP="004B1C45">
      <w:pPr>
        <w:pStyle w:val="aff5"/>
        <w:ind w:firstLine="0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3. Права и обязанности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Отдела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3.1.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Отдел</w:t>
      </w: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 обязан: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передать Рекламораспространителю рекламное место свободным от прав третьих лиц на срок, установленный настоящим договором;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не вмешиваться в хозяйственную деятельность Рекламораспро-странителя, если она не противоречит законодательству и условиям настоящего договора;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своевременно информировать Рекламораспространителя об изменениях размера платы за установку и эксплуатацию рекламной конструкции в</w:t>
      </w:r>
      <w:r w:rsidRPr="00154852">
        <w:rPr>
          <w:rFonts w:ascii="Times New Roman" w:hAnsi="Times New Roman" w:cs="Times New Roman"/>
          <w:sz w:val="28"/>
          <w:szCs w:val="28"/>
        </w:rPr>
        <w:t xml:space="preserve"> </w:t>
      </w:r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порядке, указанном в </w:t>
      </w:r>
      <w:hyperlink w:anchor="sub_223" w:history="1">
        <w:r w:rsidRPr="00154852">
          <w:rPr>
            <w:rStyle w:val="a9"/>
            <w:rFonts w:ascii="Times New Roman" w:hAnsi="Times New Roman" w:cs="Courier New"/>
            <w:b w:val="0"/>
            <w:bCs w:val="0"/>
            <w:noProof/>
            <w:sz w:val="28"/>
            <w:szCs w:val="28"/>
          </w:rPr>
          <w:t>пункте 2.3 раздела 2</w:t>
        </w:r>
      </w:hyperlink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 настоящего договора.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3.2.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Отдел</w:t>
      </w: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 xml:space="preserve"> имеет право: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вносить в одностороннем порядке изменения и дополнения в</w:t>
      </w:r>
      <w:r w:rsidRPr="00154852">
        <w:rPr>
          <w:rFonts w:ascii="Times New Roman" w:hAnsi="Times New Roman" w:cs="Times New Roman"/>
          <w:sz w:val="28"/>
          <w:szCs w:val="28"/>
        </w:rPr>
        <w:t xml:space="preserve">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настоящий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путем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опубликования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соответствующих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изменений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дополнений </w:t>
      </w:r>
      <w:r>
        <w:rPr>
          <w:rFonts w:ascii="Times New Roman" w:hAnsi="Times New Roman" w:cs="Times New Roman"/>
          <w:noProof/>
          <w:sz w:val="28"/>
          <w:szCs w:val="28"/>
        </w:rPr>
        <w:t>в средствах массовой информации;</w:t>
      </w:r>
    </w:p>
    <w:p w:rsidR="00D96EA6" w:rsidRPr="006269BB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по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лучить возмещение убытков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случае ухудшения качественных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характеристик рекламного места 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результате хозяйственной и иной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деятельности Рекламораспространителя, а также по иным основаниям,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6269BB">
        <w:rPr>
          <w:rFonts w:ascii="Times New Roman" w:hAnsi="Times New Roman" w:cs="Times New Roman"/>
          <w:noProof/>
          <w:sz w:val="28"/>
          <w:szCs w:val="28"/>
        </w:rPr>
        <w:t>предусмотренным действующим законодательством;</w:t>
      </w:r>
    </w:p>
    <w:p w:rsidR="00D96EA6" w:rsidRPr="00A267A9" w:rsidRDefault="00D96EA6" w:rsidP="004B1C45">
      <w:pPr>
        <w:pStyle w:val="15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6269BB">
        <w:rPr>
          <w:rFonts w:ascii="Times New Roman" w:hAnsi="Times New Roman"/>
          <w:noProof/>
          <w:sz w:val="28"/>
          <w:szCs w:val="28"/>
        </w:rPr>
        <w:t>осуществлять контроль за использованием Рекламораспространителем рекламного места. При осуществлении контроля</w:t>
      </w:r>
      <w:r w:rsidRPr="006269BB">
        <w:rPr>
          <w:rFonts w:ascii="Times New Roman" w:hAnsi="Times New Roman"/>
          <w:sz w:val="28"/>
          <w:szCs w:val="28"/>
        </w:rPr>
        <w:t xml:space="preserve"> </w:t>
      </w:r>
      <w:r w:rsidRPr="006269BB">
        <w:rPr>
          <w:rFonts w:ascii="Times New Roman" w:hAnsi="Times New Roman"/>
          <w:noProof/>
          <w:sz w:val="28"/>
          <w:szCs w:val="28"/>
        </w:rPr>
        <w:t>работники Отдела вправе посещать территорию, на которой находится</w:t>
      </w:r>
      <w:r w:rsidRPr="006269BB">
        <w:rPr>
          <w:rFonts w:ascii="Times New Roman" w:hAnsi="Times New Roman"/>
          <w:sz w:val="28"/>
          <w:szCs w:val="28"/>
        </w:rPr>
        <w:t xml:space="preserve"> </w:t>
      </w:r>
      <w:r w:rsidRPr="006269BB">
        <w:rPr>
          <w:rFonts w:ascii="Times New Roman" w:hAnsi="Times New Roman"/>
          <w:noProof/>
          <w:sz w:val="28"/>
          <w:szCs w:val="28"/>
        </w:rPr>
        <w:t>рекламное место, требовать предъявления разрешения на установку и эксплуатацию рекламной конструкции, документов, подтверждающих оплату государственной</w:t>
      </w:r>
      <w:r w:rsidRPr="006269BB">
        <w:rPr>
          <w:rFonts w:ascii="Times New Roman" w:hAnsi="Times New Roman"/>
          <w:sz w:val="28"/>
          <w:szCs w:val="28"/>
        </w:rPr>
        <w:t xml:space="preserve"> </w:t>
      </w:r>
      <w:r w:rsidRPr="006269BB">
        <w:rPr>
          <w:rFonts w:ascii="Times New Roman" w:hAnsi="Times New Roman"/>
          <w:noProof/>
          <w:sz w:val="28"/>
          <w:szCs w:val="28"/>
        </w:rPr>
        <w:t xml:space="preserve">пошлины за выдачу разрешения на установку и эксплуатацию рекламной конструкции, оплаты за установку и эксплуатацию рекламной конструкции, проверять техническое состояние и внешний вид рекламной конструкции, подсветки к нему, наличие маркировки на рекламной конструкции, контролировать выполнение требований Порядка </w:t>
      </w:r>
      <w:r w:rsidRPr="006269BB">
        <w:rPr>
          <w:rFonts w:ascii="Times New Roman" w:hAnsi="Times New Roman"/>
          <w:sz w:val="28"/>
          <w:szCs w:val="28"/>
        </w:rPr>
        <w:t>заключения договора на установку и эксплу</w:t>
      </w:r>
      <w:r w:rsidRPr="006269BB">
        <w:rPr>
          <w:rFonts w:ascii="Times New Roman" w:hAnsi="Times New Roman"/>
          <w:sz w:val="28"/>
          <w:szCs w:val="28"/>
        </w:rPr>
        <w:t>а</w:t>
      </w:r>
      <w:r w:rsidRPr="006269BB">
        <w:rPr>
          <w:rFonts w:ascii="Times New Roman" w:hAnsi="Times New Roman"/>
          <w:sz w:val="28"/>
          <w:szCs w:val="28"/>
        </w:rPr>
        <w:t>тацию рекламной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69BB">
        <w:rPr>
          <w:rFonts w:ascii="Times New Roman" w:hAnsi="Times New Roman"/>
          <w:sz w:val="28"/>
          <w:szCs w:val="28"/>
        </w:rPr>
        <w:t>конструкции на объекте недвижимого имущества, находящ</w:t>
      </w:r>
      <w:r w:rsidRPr="006269BB">
        <w:rPr>
          <w:rFonts w:ascii="Times New Roman" w:hAnsi="Times New Roman"/>
          <w:sz w:val="28"/>
          <w:szCs w:val="28"/>
        </w:rPr>
        <w:t>е</w:t>
      </w:r>
      <w:r w:rsidRPr="006269BB">
        <w:rPr>
          <w:rFonts w:ascii="Times New Roman" w:hAnsi="Times New Roman"/>
          <w:sz w:val="28"/>
          <w:szCs w:val="28"/>
        </w:rPr>
        <w:t>гося в муниципальной собственности муниципального образования Ленингра</w:t>
      </w:r>
      <w:r w:rsidRPr="006269BB">
        <w:rPr>
          <w:rFonts w:ascii="Times New Roman" w:hAnsi="Times New Roman"/>
          <w:sz w:val="28"/>
          <w:szCs w:val="28"/>
        </w:rPr>
        <w:t>д</w:t>
      </w:r>
      <w:r w:rsidRPr="006269BB">
        <w:rPr>
          <w:rFonts w:ascii="Times New Roman" w:hAnsi="Times New Roman"/>
          <w:sz w:val="28"/>
          <w:szCs w:val="28"/>
        </w:rPr>
        <w:t>ский район</w:t>
      </w:r>
      <w:r w:rsidRPr="00A267A9">
        <w:rPr>
          <w:rFonts w:ascii="Times New Roman" w:hAnsi="Times New Roman"/>
          <w:noProof/>
          <w:sz w:val="28"/>
          <w:szCs w:val="28"/>
        </w:rPr>
        <w:t>, условий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/>
          <w:noProof/>
          <w:sz w:val="28"/>
          <w:szCs w:val="28"/>
        </w:rPr>
        <w:t>согласования при установке и эксплуатации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/>
          <w:noProof/>
          <w:sz w:val="28"/>
          <w:szCs w:val="28"/>
        </w:rPr>
        <w:t>рекламной конструкции,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/>
          <w:noProof/>
          <w:sz w:val="28"/>
          <w:szCs w:val="28"/>
        </w:rPr>
        <w:t>соответствие рекламной конструкции проектной документации и техническим требованиям к рекламным конструкциям, качество и сроки установки и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/>
          <w:noProof/>
          <w:sz w:val="28"/>
          <w:szCs w:val="28"/>
        </w:rPr>
        <w:t>демо</w:t>
      </w:r>
      <w:r>
        <w:rPr>
          <w:rFonts w:ascii="Times New Roman" w:hAnsi="Times New Roman"/>
          <w:noProof/>
          <w:sz w:val="28"/>
          <w:szCs w:val="28"/>
        </w:rPr>
        <w:t>нтажа средства наружной рекламы;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одностороннем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порядке отказаться от исполнения договора 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случае невнесения платы за установку и эксплуатацию рекламной конструкции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в установленном договором срок</w:t>
      </w:r>
      <w:r w:rsidRPr="00A267A9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D96EA6" w:rsidRPr="00154852" w:rsidRDefault="00D96EA6" w:rsidP="004B1C45">
      <w:pPr>
        <w:pStyle w:val="aff5"/>
        <w:ind w:firstLine="0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4. Права и обязанности Рекламораспространителя</w:t>
      </w:r>
    </w:p>
    <w:p w:rsidR="00D96EA6" w:rsidRPr="00154852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4</w:t>
      </w: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.1. Рекламораспространитель обязан: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noProof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в полном объеме выполнять все условия настоящего договора</w:t>
      </w:r>
      <w:bookmarkStart w:id="5" w:name="sub_2412"/>
      <w:r w:rsidRPr="00154852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использовать рекламное место исключительно для </w:t>
      </w:r>
      <w:bookmarkEnd w:id="5"/>
      <w:r w:rsidRPr="00154852">
        <w:rPr>
          <w:rFonts w:ascii="Times New Roman" w:hAnsi="Times New Roman" w:cs="Times New Roman"/>
          <w:noProof/>
          <w:sz w:val="28"/>
          <w:szCs w:val="28"/>
        </w:rPr>
        <w:t>установки и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эксплуатации рекламной конструкции,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законным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владельцем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которого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он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является,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указанного </w:t>
      </w:r>
      <w:r w:rsidRPr="004D5CD1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hyperlink w:anchor="sub_211" w:history="1">
        <w:r w:rsidRPr="004D5CD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пункте 1.1 раздела 1</w:t>
        </w:r>
      </w:hyperlink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настоящего договора</w:t>
      </w:r>
      <w:r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воевременно и в полном размере вносить плату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установку и эксплуатацию рекламной конструкции в соответствии с </w:t>
      </w:r>
      <w:hyperlink w:anchor="sub_22" w:history="1">
        <w:r w:rsidRPr="00FA479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разделом 2</w:t>
        </w:r>
      </w:hyperlink>
      <w:r w:rsidRPr="00FA479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 договора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без выставления счетов </w:t>
      </w:r>
      <w:r>
        <w:rPr>
          <w:rFonts w:ascii="Times New Roman" w:hAnsi="Times New Roman" w:cs="Times New Roman"/>
          <w:noProof/>
          <w:sz w:val="28"/>
          <w:szCs w:val="28"/>
        </w:rPr>
        <w:t>Отделом;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течение 10 дней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после опубликования в средствах массовой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noProof/>
          <w:sz w:val="28"/>
          <w:szCs w:val="28"/>
        </w:rPr>
        <w:t>Отделом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информации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изменении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размера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установку и эксплуатацию рекламной конструкции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обратиться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Управление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за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перерасчетом размера платы за установку и экс</w:t>
      </w:r>
      <w:r>
        <w:rPr>
          <w:rFonts w:ascii="Times New Roman" w:hAnsi="Times New Roman" w:cs="Times New Roman"/>
          <w:noProof/>
          <w:sz w:val="28"/>
          <w:szCs w:val="28"/>
        </w:rPr>
        <w:t>плуатацию рекламной конструкции;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редставлять в </w:t>
      </w:r>
      <w:r>
        <w:rPr>
          <w:rFonts w:ascii="Times New Roman" w:hAnsi="Times New Roman" w:cs="Times New Roman"/>
          <w:noProof/>
          <w:sz w:val="28"/>
          <w:szCs w:val="28"/>
        </w:rPr>
        <w:t>Отдел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копию платежного документа,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подтверждающего перечисление платы за установку и экс</w:t>
      </w:r>
      <w:r>
        <w:rPr>
          <w:rFonts w:ascii="Times New Roman" w:hAnsi="Times New Roman" w:cs="Times New Roman"/>
          <w:noProof/>
          <w:sz w:val="28"/>
          <w:szCs w:val="28"/>
        </w:rPr>
        <w:t>плуатацию рекламной конструкции;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позднее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20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января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года,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следующего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отчетным,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производить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Отделом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сверку расчетов платы за установку и эксплуатацию рекламной констру</w:t>
      </w:r>
      <w:r>
        <w:rPr>
          <w:rFonts w:ascii="Times New Roman" w:hAnsi="Times New Roman" w:cs="Times New Roman"/>
          <w:noProof/>
          <w:sz w:val="28"/>
          <w:szCs w:val="28"/>
        </w:rPr>
        <w:t>кции с составлением акта сверки;</w:t>
      </w:r>
    </w:p>
    <w:p w:rsidR="00D96EA6" w:rsidRDefault="00D96EA6" w:rsidP="004B1C45">
      <w:pPr>
        <w:pStyle w:val="a8"/>
        <w:tabs>
          <w:tab w:val="left" w:pos="567"/>
        </w:tabs>
        <w:ind w:firstLine="85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становить рекламную конструкцию только после получения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разрешения на установку и экс</w:t>
      </w:r>
      <w:r>
        <w:rPr>
          <w:rFonts w:ascii="Times New Roman" w:hAnsi="Times New Roman" w:cs="Times New Roman"/>
          <w:noProof/>
          <w:sz w:val="28"/>
          <w:szCs w:val="28"/>
        </w:rPr>
        <w:t>плуатацию рекламной конструкции;</w:t>
      </w:r>
    </w:p>
    <w:p w:rsidR="00D96EA6" w:rsidRPr="00A267A9" w:rsidRDefault="00D96EA6" w:rsidP="004B1C45">
      <w:pPr>
        <w:pStyle w:val="a8"/>
        <w:tabs>
          <w:tab w:val="left" w:pos="567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и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зготовить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 смонтировать рекламную конструкцию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соответствии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строительными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нормами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правилами, по проекту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согласованному с управлением архитектуры и градостроительства администрации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мунииц</w:t>
      </w:r>
      <w:r>
        <w:rPr>
          <w:rFonts w:ascii="Times New Roman" w:hAnsi="Times New Roman" w:cs="Times New Roman"/>
          <w:noProof/>
          <w:sz w:val="28"/>
          <w:szCs w:val="28"/>
        </w:rPr>
        <w:t>и-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пального образования </w:t>
      </w:r>
      <w:r>
        <w:rPr>
          <w:rFonts w:ascii="Times New Roman" w:hAnsi="Times New Roman" w:cs="Times New Roman"/>
          <w:noProof/>
          <w:sz w:val="28"/>
          <w:szCs w:val="28"/>
        </w:rPr>
        <w:t>Ленинградск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ий район,</w:t>
      </w:r>
      <w:r w:rsidRPr="00A267A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чертежом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или эскизом - для щитовых установок независимо от размера, крышевых установок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-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проектом рекламной конструкции в течении месяца со дня получения разрешения;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казать на рекламной конструкции официальное наименование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</w:rPr>
        <w:t>телефон Рекламораспространителя;</w:t>
      </w:r>
    </w:p>
    <w:p w:rsidR="00D96EA6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одержать рекламную конструкцию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чистом,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технически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справном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состоянии,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свой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счет производить текущий ремонт (замену)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</w:t>
      </w:r>
      <w:r>
        <w:rPr>
          <w:rFonts w:ascii="Times New Roman" w:hAnsi="Times New Roman" w:cs="Times New Roman"/>
          <w:noProof/>
          <w:sz w:val="28"/>
          <w:szCs w:val="28"/>
        </w:rPr>
        <w:t>й конструкции или его элементов;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одержать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рекламное место и прилегающую к нему территорию в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должн</w:t>
      </w:r>
      <w:r>
        <w:rPr>
          <w:rFonts w:ascii="Times New Roman" w:hAnsi="Times New Roman" w:cs="Times New Roman"/>
          <w:noProof/>
          <w:sz w:val="28"/>
          <w:szCs w:val="28"/>
        </w:rPr>
        <w:t>ом санитарном порядке и чистоте;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использовании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наносить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ущерба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окружающей среде;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допускать действий,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приводящих к ухудшению качественных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характеристик рекламного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устранить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свой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счет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изменения,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произведенные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рекламном месте без согласия </w:t>
      </w:r>
      <w:r>
        <w:rPr>
          <w:rFonts w:ascii="Times New Roman" w:hAnsi="Times New Roman" w:cs="Times New Roman"/>
          <w:noProof/>
          <w:sz w:val="28"/>
          <w:szCs w:val="28"/>
        </w:rPr>
        <w:t>Отдела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по его первому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письм</w:t>
      </w:r>
      <w:r>
        <w:rPr>
          <w:rFonts w:ascii="Times New Roman" w:hAnsi="Times New Roman" w:cs="Times New Roman"/>
          <w:noProof/>
          <w:sz w:val="28"/>
          <w:szCs w:val="28"/>
        </w:rPr>
        <w:t>енному требованию (предписанию);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озместить </w:t>
      </w:r>
      <w:r>
        <w:rPr>
          <w:rFonts w:ascii="Times New Roman" w:hAnsi="Times New Roman" w:cs="Times New Roman"/>
          <w:noProof/>
          <w:sz w:val="28"/>
          <w:szCs w:val="28"/>
        </w:rPr>
        <w:t>Отделу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убытки в случае ухудшения качественных характеристик рекламного места и экологической обстановки,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причиненных в результате своей хо</w:t>
      </w:r>
      <w:r>
        <w:rPr>
          <w:rFonts w:ascii="Times New Roman" w:hAnsi="Times New Roman" w:cs="Times New Roman"/>
          <w:noProof/>
          <w:sz w:val="28"/>
          <w:szCs w:val="28"/>
        </w:rPr>
        <w:t>зяйственной и иной деятельности;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ыполнять согласно требованиям соответствующих служб условия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эксплуатации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инженерных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коммуникаций,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беспрепятственно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допускать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рекламное место работников соответствующих служб для производства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работ,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связанных с их ремонтом</w:t>
      </w:r>
      <w:r>
        <w:rPr>
          <w:rFonts w:ascii="Times New Roman" w:hAnsi="Times New Roman" w:cs="Times New Roman"/>
          <w:noProof/>
          <w:sz w:val="28"/>
          <w:szCs w:val="28"/>
        </w:rPr>
        <w:t>, обслуживанием и эксплуатацией;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б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еспрепятственно допускать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работников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Отдела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целью его осмотра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на предмет соблюдения </w:t>
      </w:r>
      <w:r w:rsidRPr="006269BB">
        <w:rPr>
          <w:rFonts w:ascii="Times New Roman" w:hAnsi="Times New Roman" w:cs="Times New Roman"/>
          <w:noProof/>
          <w:sz w:val="28"/>
          <w:szCs w:val="28"/>
        </w:rPr>
        <w:t xml:space="preserve">Порядка </w:t>
      </w:r>
      <w:r w:rsidRPr="006269BB">
        <w:rPr>
          <w:rFonts w:ascii="Times New Roman" w:hAnsi="Times New Roman" w:cs="Times New Roman"/>
          <w:sz w:val="28"/>
          <w:szCs w:val="28"/>
        </w:rPr>
        <w:t>заключения договора на установку и эксплуатацию рекламной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9BB">
        <w:rPr>
          <w:rFonts w:ascii="Times New Roman" w:hAnsi="Times New Roman" w:cs="Times New Roman"/>
          <w:sz w:val="28"/>
          <w:szCs w:val="28"/>
        </w:rPr>
        <w:t>конструкции на объекте недвижимого имущества, находящегося в муниципальной собственности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условий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предст</w:t>
      </w:r>
      <w:r>
        <w:rPr>
          <w:rFonts w:ascii="Times New Roman" w:hAnsi="Times New Roman" w:cs="Times New Roman"/>
          <w:noProof/>
          <w:sz w:val="28"/>
          <w:szCs w:val="28"/>
        </w:rPr>
        <w:t>авлять им необходимые документы;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странить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нарушения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Порядка </w:t>
      </w:r>
      <w:r w:rsidRPr="006269BB">
        <w:rPr>
          <w:rFonts w:ascii="Times New Roman" w:hAnsi="Times New Roman" w:cs="Times New Roman"/>
          <w:sz w:val="28"/>
          <w:szCs w:val="28"/>
        </w:rPr>
        <w:t>заключения договора на установку и эксплуатацию рекламной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9BB">
        <w:rPr>
          <w:rFonts w:ascii="Times New Roman" w:hAnsi="Times New Roman" w:cs="Times New Roman"/>
          <w:sz w:val="28"/>
          <w:szCs w:val="28"/>
        </w:rPr>
        <w:t>конструкции на объекте недвижимого имущества, находящегося в муниципальной собственности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условий настоящего договора,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выявленные работниками </w:t>
      </w:r>
      <w:r>
        <w:rPr>
          <w:rFonts w:ascii="Times New Roman" w:hAnsi="Times New Roman" w:cs="Times New Roman"/>
          <w:noProof/>
          <w:sz w:val="28"/>
          <w:szCs w:val="28"/>
        </w:rPr>
        <w:t>управления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архитектуры и градостроительства муниципального образования </w:t>
      </w:r>
      <w:r>
        <w:rPr>
          <w:rFonts w:ascii="Times New Roman" w:hAnsi="Times New Roman" w:cs="Times New Roman"/>
          <w:noProof/>
          <w:sz w:val="28"/>
          <w:szCs w:val="28"/>
        </w:rPr>
        <w:t>Ленинградс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кий район,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в срок, указанный в предписании;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уведомить Отдел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об изменении реквизитов (юридический 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фактический адреса, изменение организационно-правовой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формы,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переименование,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банковские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реквизиты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т.п.)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посредством направления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новых реквизитов в адрес </w:t>
      </w:r>
      <w:r>
        <w:rPr>
          <w:rFonts w:ascii="Times New Roman" w:hAnsi="Times New Roman" w:cs="Times New Roman"/>
          <w:noProof/>
          <w:sz w:val="28"/>
          <w:szCs w:val="28"/>
        </w:rPr>
        <w:t>Отдела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заказным письмом с уведомлением.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 отсутствии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такого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уведомления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документы,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связанные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исполнением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 договора,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направляются по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последнему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известному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Управлению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адресу Рекламораспространителя и считаются доставленными, хотя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по этому адресу и не находится;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случае исключения Рекламораспространителя из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Единого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государственного реестра юридических лиц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либо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Единого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государственного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реестра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индивидуальных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предпринимателей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(для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юридических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лиц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индивидуальных предпринимателей),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а также при переходе прав 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рекламную конструкцию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направить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десятидневный срок Отделу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письменное уведомление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этом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приложением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копий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документов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исключении Рекламораспространителя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Единого государственного реестра юридических лиц или Единого государственного реестра индивидуальных предпринимателей либо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копий документов,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подтверждающих переход прав на рекламную конструкцию</w:t>
      </w:r>
      <w:r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распространении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наружной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рекламы соблюдать требования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действующего законодательства;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 эксплуатировать рекламную конструкцию без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информации,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 отсутствии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информации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закрыть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информационное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поле материалами светлых тонов;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по заявке Отдела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размещать на рекламной конструкции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социальную рекламу;</w:t>
      </w:r>
    </w:p>
    <w:p w:rsidR="00D96EA6" w:rsidRPr="00B80535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B80535">
        <w:rPr>
          <w:rFonts w:ascii="Times New Roman" w:hAnsi="Times New Roman" w:cs="Times New Roman"/>
          <w:noProof/>
          <w:sz w:val="28"/>
          <w:szCs w:val="28"/>
        </w:rPr>
        <w:t>по истечении срока действия настоящего договора, а также при его досрочном расторжении демонтировать средство наружной рекламы вместе с фундаментом,</w:t>
      </w:r>
      <w:r w:rsidRPr="00B80535">
        <w:rPr>
          <w:rFonts w:ascii="Times New Roman" w:hAnsi="Times New Roman" w:cs="Times New Roman"/>
          <w:sz w:val="28"/>
          <w:szCs w:val="28"/>
        </w:rPr>
        <w:t xml:space="preserve"> </w:t>
      </w:r>
      <w:r w:rsidRPr="00B80535">
        <w:rPr>
          <w:rFonts w:ascii="Times New Roman" w:hAnsi="Times New Roman" w:cs="Times New Roman"/>
          <w:noProof/>
          <w:sz w:val="28"/>
          <w:szCs w:val="28"/>
        </w:rPr>
        <w:t>привести рекламное место в первоначальное состояние за свой счет и</w:t>
      </w:r>
      <w:r w:rsidRPr="00B80535">
        <w:rPr>
          <w:rFonts w:ascii="Times New Roman" w:hAnsi="Times New Roman" w:cs="Times New Roman"/>
          <w:sz w:val="28"/>
          <w:szCs w:val="28"/>
        </w:rPr>
        <w:t xml:space="preserve"> </w:t>
      </w:r>
      <w:r w:rsidRPr="00B80535">
        <w:rPr>
          <w:rFonts w:ascii="Times New Roman" w:hAnsi="Times New Roman" w:cs="Times New Roman"/>
          <w:noProof/>
          <w:sz w:val="28"/>
          <w:szCs w:val="28"/>
        </w:rPr>
        <w:t>передать его Отделу по акту приема-передачи в течение 15 дней с</w:t>
      </w:r>
      <w:r w:rsidRPr="00B80535">
        <w:rPr>
          <w:rFonts w:ascii="Times New Roman" w:hAnsi="Times New Roman" w:cs="Times New Roman"/>
          <w:sz w:val="28"/>
          <w:szCs w:val="28"/>
        </w:rPr>
        <w:t xml:space="preserve"> </w:t>
      </w:r>
      <w:r w:rsidRPr="00B80535">
        <w:rPr>
          <w:rFonts w:ascii="Times New Roman" w:hAnsi="Times New Roman" w:cs="Times New Roman"/>
          <w:noProof/>
          <w:sz w:val="28"/>
          <w:szCs w:val="28"/>
        </w:rPr>
        <w:t>момента прекращения (расторжения) настоящего договора;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ри замене рекламы, согласовать эскиз художественного оформления с </w:t>
      </w: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правлением архитектуры и градостроительства администрации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муници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пального образования </w:t>
      </w:r>
      <w:r>
        <w:rPr>
          <w:rFonts w:ascii="Times New Roman" w:hAnsi="Times New Roman" w:cs="Times New Roman"/>
          <w:noProof/>
          <w:sz w:val="28"/>
          <w:szCs w:val="28"/>
        </w:rPr>
        <w:t>Ленинградс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кий район.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4.2. Рекламораспространитель не вправе: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передавать право на установку и эксплуатацию рекламной конструкции,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приобретенное по на</w:t>
      </w:r>
      <w:r>
        <w:rPr>
          <w:rFonts w:ascii="Times New Roman" w:hAnsi="Times New Roman" w:cs="Times New Roman"/>
          <w:noProof/>
          <w:sz w:val="28"/>
          <w:szCs w:val="28"/>
        </w:rPr>
        <w:t>стоящему договору, другим лицам без согласия собственника;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арушать инженерные коммуникации,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находящиеся или проходящие через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рекламное место,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а также занимать коридоры прохождения инженерных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коммуникаций без согла</w:t>
      </w:r>
      <w:r>
        <w:rPr>
          <w:rFonts w:ascii="Times New Roman" w:hAnsi="Times New Roman" w:cs="Times New Roman"/>
          <w:noProof/>
          <w:sz w:val="28"/>
          <w:szCs w:val="28"/>
        </w:rPr>
        <w:t>сования в установленном порядке;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станавливать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рекламную конструкцию,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являющуюся источником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шума,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вибрации,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мощных световых,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электромагнитных и иных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излучений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полей, вблизи жилых помещений с нарушением установленных санитарных норм, рекламная конструкция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должна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создавать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помех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для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прохода пешеходов, проезда транспорта, уборки улиц, площадей и других мест общего пользования, а также для выкашивания газонов.</w:t>
      </w:r>
    </w:p>
    <w:p w:rsidR="00D96EA6" w:rsidRPr="00154852" w:rsidRDefault="00D96EA6" w:rsidP="004B1C45">
      <w:pPr>
        <w:pStyle w:val="a8"/>
        <w:tabs>
          <w:tab w:val="left" w:pos="709"/>
        </w:tabs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4.3. Рекламораспространитель имеет право: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noProof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использовать рекламное место для установки и эксплуатации рекламной конструкции, указанного в </w:t>
      </w:r>
      <w:hyperlink w:anchor="sub_211" w:history="1">
        <w:r w:rsidRPr="00154852">
          <w:rPr>
            <w:rStyle w:val="a9"/>
            <w:rFonts w:ascii="Times New Roman" w:hAnsi="Times New Roman" w:cs="Courier New"/>
            <w:b w:val="0"/>
            <w:bCs w:val="0"/>
            <w:noProof/>
            <w:sz w:val="28"/>
            <w:szCs w:val="28"/>
          </w:rPr>
          <w:t>пункте 1.1 раздела 1</w:t>
        </w:r>
      </w:hyperlink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 настоящего договора.</w:t>
      </w:r>
    </w:p>
    <w:p w:rsidR="00D96EA6" w:rsidRPr="00154852" w:rsidRDefault="00D96EA6" w:rsidP="004B1C45">
      <w:pPr>
        <w:pStyle w:val="aff5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sz w:val="28"/>
          <w:szCs w:val="28"/>
        </w:rPr>
        <w:t>На период действия договора владелец рекламной конструкции имеет право беспрепятственного доступа к недвижимому имуществу, к которому пр</w:t>
      </w:r>
      <w:r w:rsidRPr="00154852">
        <w:rPr>
          <w:rFonts w:ascii="Times New Roman" w:hAnsi="Times New Roman" w:cs="Times New Roman"/>
          <w:sz w:val="28"/>
          <w:szCs w:val="28"/>
        </w:rPr>
        <w:t>и</w:t>
      </w:r>
      <w:r w:rsidRPr="00154852">
        <w:rPr>
          <w:rFonts w:ascii="Times New Roman" w:hAnsi="Times New Roman" w:cs="Times New Roman"/>
          <w:sz w:val="28"/>
          <w:szCs w:val="28"/>
        </w:rPr>
        <w:t>соединяется рекламная конструкция, и пользования этим имуществом для ц</w:t>
      </w:r>
      <w:r w:rsidRPr="00154852">
        <w:rPr>
          <w:rFonts w:ascii="Times New Roman" w:hAnsi="Times New Roman" w:cs="Times New Roman"/>
          <w:sz w:val="28"/>
          <w:szCs w:val="28"/>
        </w:rPr>
        <w:t>е</w:t>
      </w:r>
      <w:r w:rsidRPr="00154852">
        <w:rPr>
          <w:rFonts w:ascii="Times New Roman" w:hAnsi="Times New Roman" w:cs="Times New Roman"/>
          <w:sz w:val="28"/>
          <w:szCs w:val="28"/>
        </w:rPr>
        <w:t>лей, связанных с осуществлением прав владельца рекламной конструкции, в том числе с ее эксплуатацией, техническим обслуживанием и демонтажом.</w:t>
      </w:r>
      <w:r w:rsidRPr="00154852">
        <w:rPr>
          <w:rFonts w:ascii="Times New Roman" w:hAnsi="Times New Roman" w:cs="Times New Roman"/>
          <w:sz w:val="28"/>
          <w:szCs w:val="28"/>
        </w:rPr>
        <w:tab/>
      </w:r>
      <w:r w:rsidRPr="00154852">
        <w:rPr>
          <w:rFonts w:ascii="Times New Roman" w:hAnsi="Times New Roman" w:cs="Times New Roman"/>
          <w:sz w:val="28"/>
          <w:szCs w:val="28"/>
        </w:rPr>
        <w:tab/>
      </w:r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5. Ответственность сторон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5.1. За неисполнение или ненадлежащее исполнение условий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виновная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сторона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несет имущественную и иную ответственность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соответствии с действующим законодательством и настоящим договором.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252"/>
      <w:r w:rsidRPr="00A267A9">
        <w:rPr>
          <w:rFonts w:ascii="Times New Roman" w:hAnsi="Times New Roman" w:cs="Times New Roman"/>
          <w:noProof/>
          <w:sz w:val="28"/>
          <w:szCs w:val="28"/>
        </w:rPr>
        <w:t>5.2. 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случае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невнесения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платы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bookmarkEnd w:id="6"/>
      <w:r w:rsidRPr="00A267A9">
        <w:rPr>
          <w:rFonts w:ascii="Times New Roman" w:hAnsi="Times New Roman" w:cs="Times New Roman"/>
          <w:noProof/>
          <w:sz w:val="28"/>
          <w:szCs w:val="28"/>
        </w:rPr>
        <w:t>установку и экспл</w:t>
      </w: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тацию рекламной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конструкции в предусмотренный договором срок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Рекламораспространителю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начисляется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пеня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размере 0,1 процента от просроченной суммы за каждый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день просрочки.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5.3. Уплата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неустойки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связи с нарушением срока внесения платы за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установку и эксплуатацию рекламной конструкции не освобождает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обязанности погасить задолженность по оплате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 установку и эксплуатацию рекламной конструкции.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5.4. 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случае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несвоевременного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возврата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Рекламораспространителем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</w:rPr>
        <w:t>Отдел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после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прекращения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действия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договора Рекламораспространитель уплачивает плату за установку 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эксплуатацию рекламной конструкции за все время просрочки в двукратном размере.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5.5. Рекламораспространитель несет бремя ответственности за рекламную конструкцию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 соответствии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статьей 30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от 13 марта 2006 года № 38-ФЗ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"О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рекламе", статьями 15,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210 и 211 Гражданского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кодекса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Российской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Федерации.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5.6. Споры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сторон,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вытекающие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из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исполнения настоящего договора,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которые не удалось разрешить путем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переговоров,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разрешаются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суде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соответствии с действующим законодательством.</w:t>
      </w:r>
    </w:p>
    <w:p w:rsidR="00D96EA6" w:rsidRPr="00154852" w:rsidRDefault="00D96EA6" w:rsidP="004B1C45">
      <w:pPr>
        <w:pStyle w:val="aff5"/>
        <w:ind w:firstLine="851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6. Срок действия Договора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tabs>
          <w:tab w:val="left" w:pos="700"/>
        </w:tabs>
        <w:ind w:firstLine="851"/>
        <w:rPr>
          <w:rFonts w:ascii="Times New Roman" w:hAnsi="Times New Roman" w:cs="Times New Roman"/>
          <w:sz w:val="28"/>
          <w:szCs w:val="28"/>
        </w:rPr>
      </w:pPr>
      <w:bookmarkStart w:id="7" w:name="sub_261"/>
      <w:r w:rsidRPr="00154852">
        <w:rPr>
          <w:rFonts w:ascii="Times New Roman" w:hAnsi="Times New Roman" w:cs="Times New Roman"/>
          <w:noProof/>
          <w:sz w:val="28"/>
          <w:szCs w:val="28"/>
        </w:rPr>
        <w:t xml:space="preserve">6.1. Договор </w:t>
      </w:r>
      <w:bookmarkEnd w:id="7"/>
      <w:r w:rsidRPr="00154852">
        <w:rPr>
          <w:rFonts w:ascii="Times New Roman" w:hAnsi="Times New Roman" w:cs="Times New Roman"/>
          <w:noProof/>
          <w:sz w:val="28"/>
          <w:szCs w:val="28"/>
        </w:rPr>
        <w:t>вступает в силу с даты подписания разрешения на установку и эксплуатацию рекламной конструкции и действует в течении 5 лет.</w:t>
      </w:r>
    </w:p>
    <w:p w:rsidR="00D96EA6" w:rsidRPr="00154852" w:rsidRDefault="00D96EA6" w:rsidP="004B1C45">
      <w:pPr>
        <w:pStyle w:val="a8"/>
        <w:tabs>
          <w:tab w:val="left" w:pos="700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6.2. Окончание срока действия настоящего договора не освобождает стороны от ответственности за его нарушение.</w:t>
      </w:r>
    </w:p>
    <w:p w:rsidR="00D96EA6" w:rsidRPr="00154852" w:rsidRDefault="00D96EA6" w:rsidP="004B1C45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7. Прекращение действия (расторжение) договора</w:t>
      </w:r>
    </w:p>
    <w:p w:rsidR="00D96EA6" w:rsidRPr="00154852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7.1. Действие настоящего договора прекращается по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истечении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срока,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указанного в </w:t>
      </w:r>
      <w:hyperlink w:anchor="sub_261" w:history="1">
        <w:r w:rsidRPr="0066327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пункте 6.1 раздела 6</w:t>
        </w:r>
      </w:hyperlink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настоящего договора.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7.2. Договор может быть расторгнут досрочно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обоюдному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согласию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сторон. Расторжение договора по обоюдному согласию сторон возможно только при отсутствии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задолженности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оплате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 установку и эксплуатацию рекламной конструкции.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7.3. Настоящий договор может быть расторгнут в одностороннем порядке по инициативе </w:t>
      </w:r>
      <w:r>
        <w:rPr>
          <w:rFonts w:ascii="Times New Roman" w:hAnsi="Times New Roman" w:cs="Times New Roman"/>
          <w:noProof/>
          <w:sz w:val="28"/>
          <w:szCs w:val="28"/>
        </w:rPr>
        <w:t>Отдела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 в следующих случаях: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при использовании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Рекламораспространителем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(его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части)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назначению,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 xml:space="preserve">указанному в </w:t>
      </w:r>
      <w:hyperlink w:anchor="sub_211" w:history="1">
        <w:r w:rsidRPr="0066327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пункте 1.1 раздела 1</w:t>
        </w:r>
      </w:hyperlink>
      <w:r w:rsidRPr="0066327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договора;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при использовании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места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способами,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ухудшающими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его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качественные характеристики и экологическую обстановку;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noProof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при отзыве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согласующим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органо</w:t>
      </w:r>
      <w:r>
        <w:rPr>
          <w:rFonts w:ascii="Times New Roman" w:hAnsi="Times New Roman" w:cs="Times New Roman"/>
          <w:noProof/>
          <w:sz w:val="28"/>
          <w:szCs w:val="28"/>
        </w:rPr>
        <w:t>м согласования на установку и э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ксплуатацию рекламной конструкции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 рекламном месте;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A267A9">
        <w:rPr>
          <w:rFonts w:ascii="Times New Roman" w:hAnsi="Times New Roman" w:cs="Times New Roman"/>
          <w:noProof/>
          <w:sz w:val="28"/>
          <w:szCs w:val="28"/>
        </w:rPr>
        <w:t>при неисполнении обязанностей,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возложенных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Рекламорас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пространителя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hyperlink w:anchor="sub_2412" w:history="1">
        <w:r w:rsidRPr="0066327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пункт</w:t>
        </w:r>
        <w:r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 xml:space="preserve">ом </w:t>
        </w:r>
        <w:r w:rsidRPr="0066327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4.1</w:t>
        </w:r>
        <w:r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 xml:space="preserve"> </w:t>
        </w:r>
        <w:r w:rsidRPr="00663271">
          <w:rPr>
            <w:rStyle w:val="a9"/>
            <w:rFonts w:ascii="Times New Roman" w:hAnsi="Times New Roman" w:cs="Courier New"/>
            <w:b w:val="0"/>
            <w:bCs w:val="0"/>
            <w:noProof/>
            <w:color w:val="000000"/>
            <w:sz w:val="28"/>
            <w:szCs w:val="28"/>
          </w:rPr>
          <w:t>раздела 4</w:t>
        </w:r>
      </w:hyperlink>
      <w:r w:rsidRPr="00663271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настоящего договора.</w:t>
      </w:r>
    </w:p>
    <w:p w:rsidR="00D96EA6" w:rsidRPr="00A267A9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7.4. По требованию одной из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сторон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настоящий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договор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может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быть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расторгнут судом по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основаниям, предусмотренным действующим</w:t>
      </w:r>
      <w:r w:rsidRPr="00A267A9">
        <w:rPr>
          <w:rFonts w:ascii="Times New Roman" w:hAnsi="Times New Roman" w:cs="Times New Roman"/>
          <w:sz w:val="28"/>
          <w:szCs w:val="28"/>
        </w:rPr>
        <w:t xml:space="preserve"> </w:t>
      </w:r>
      <w:r w:rsidRPr="00A267A9">
        <w:rPr>
          <w:rFonts w:ascii="Times New Roman" w:hAnsi="Times New Roman" w:cs="Times New Roman"/>
          <w:noProof/>
          <w:sz w:val="28"/>
          <w:szCs w:val="28"/>
        </w:rPr>
        <w:t>законодательством.</w:t>
      </w:r>
    </w:p>
    <w:p w:rsidR="00D96EA6" w:rsidRPr="00154852" w:rsidRDefault="00D96EA6" w:rsidP="004B1C45">
      <w:pPr>
        <w:pStyle w:val="aff5"/>
        <w:ind w:firstLine="0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8. Изменение договора</w:t>
      </w:r>
    </w:p>
    <w:p w:rsidR="00D96EA6" w:rsidRPr="00154852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8.1. Изменения и дополнения к настоящему договору оформляются в</w:t>
      </w:r>
      <w:r w:rsidRPr="00154852">
        <w:rPr>
          <w:rFonts w:ascii="Times New Roman" w:hAnsi="Times New Roman" w:cs="Times New Roman"/>
          <w:sz w:val="28"/>
          <w:szCs w:val="28"/>
        </w:rPr>
        <w:t xml:space="preserve">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форме дополнительных соглашений, которые являются неотъемлемой частью</w:t>
      </w:r>
      <w:r w:rsidRPr="00154852">
        <w:rPr>
          <w:rFonts w:ascii="Times New Roman" w:hAnsi="Times New Roman" w:cs="Times New Roman"/>
          <w:sz w:val="28"/>
          <w:szCs w:val="28"/>
        </w:rPr>
        <w:t xml:space="preserve"> </w:t>
      </w:r>
      <w:r w:rsidRPr="00154852">
        <w:rPr>
          <w:rFonts w:ascii="Times New Roman" w:hAnsi="Times New Roman" w:cs="Times New Roman"/>
          <w:noProof/>
          <w:sz w:val="28"/>
          <w:szCs w:val="28"/>
        </w:rPr>
        <w:t>настоящего договора.</w:t>
      </w:r>
    </w:p>
    <w:p w:rsidR="00D96EA6" w:rsidRPr="00154852" w:rsidRDefault="00D96EA6" w:rsidP="004B1C45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noProof/>
          <w:sz w:val="28"/>
          <w:szCs w:val="28"/>
        </w:rPr>
        <w:t>8.2. Настоящий договор составлен в двух экземплярах, каждый из которых имеет одинаковую юридическую силу.</w:t>
      </w:r>
    </w:p>
    <w:p w:rsidR="00D96EA6" w:rsidRPr="00154852" w:rsidRDefault="00D96EA6" w:rsidP="004B1C45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ff5"/>
        <w:rPr>
          <w:rFonts w:ascii="Times New Roman" w:hAnsi="Times New Roman" w:cs="Times New Roman"/>
          <w:sz w:val="28"/>
          <w:szCs w:val="28"/>
        </w:rPr>
      </w:pP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Реквизиты сторон:</w:t>
      </w:r>
    </w:p>
    <w:p w:rsidR="00D96EA6" w:rsidRPr="00154852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5460"/>
        <w:gridCol w:w="3896"/>
      </w:tblGrid>
      <w:tr w:rsidR="00D96EA6" w:rsidRPr="00154852" w:rsidTr="004B1C45">
        <w:tc>
          <w:tcPr>
            <w:tcW w:w="5460" w:type="dxa"/>
          </w:tcPr>
          <w:p w:rsidR="00D96EA6" w:rsidRPr="00154852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>Отдел имущественных отношений администрации муниципального образования Ленинградский район</w:t>
            </w:r>
          </w:p>
          <w:p w:rsidR="00D96EA6" w:rsidRPr="00154852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Юридический адрес: </w:t>
            </w: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  <w:t xml:space="preserve"> </w:t>
            </w:r>
          </w:p>
          <w:p w:rsidR="00D96EA6" w:rsidRPr="00154852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Фактический адрес: </w:t>
            </w:r>
          </w:p>
          <w:p w:rsidR="00D96EA6" w:rsidRPr="00154852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Телефон (факс) </w:t>
            </w:r>
          </w:p>
          <w:p w:rsidR="00D96EA6" w:rsidRPr="00154852" w:rsidRDefault="00D96EA6" w:rsidP="004B1C45">
            <w:pPr>
              <w:pStyle w:val="aff5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6" w:type="dxa"/>
          </w:tcPr>
          <w:p w:rsidR="00D96EA6" w:rsidRPr="00154852" w:rsidRDefault="00D96EA6" w:rsidP="004B1C45">
            <w:pPr>
              <w:pStyle w:val="a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>Рекламораспространитель</w:t>
            </w:r>
          </w:p>
          <w:p w:rsidR="00D96EA6" w:rsidRPr="00154852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Юридический адрес: Фактический адрес: </w:t>
            </w:r>
          </w:p>
          <w:p w:rsidR="00D96EA6" w:rsidRPr="00154852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5485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Телефон (факс) </w:t>
            </w:r>
          </w:p>
          <w:p w:rsidR="00D96EA6" w:rsidRPr="00154852" w:rsidRDefault="00D96EA6" w:rsidP="004B1C45">
            <w:pPr>
              <w:pStyle w:val="aff5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EA6" w:rsidRPr="00154852" w:rsidRDefault="00D96EA6" w:rsidP="004B1C45">
      <w:pPr>
        <w:pStyle w:val="aff5"/>
        <w:ind w:firstLine="0"/>
        <w:rPr>
          <w:rFonts w:ascii="Times New Roman" w:hAnsi="Times New Roman" w:cs="Times New Roman"/>
          <w:sz w:val="28"/>
          <w:szCs w:val="28"/>
        </w:rPr>
      </w:pPr>
      <w:r w:rsidRPr="001548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EA6" w:rsidRPr="00154852" w:rsidRDefault="00D96EA6" w:rsidP="004B1C45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852">
        <w:rPr>
          <w:rStyle w:val="a7"/>
          <w:rFonts w:ascii="Times New Roman" w:hAnsi="Times New Roman" w:cs="Times New Roman"/>
          <w:b w:val="0"/>
          <w:bCs/>
          <w:noProof/>
          <w:sz w:val="28"/>
          <w:szCs w:val="28"/>
        </w:rPr>
        <w:t>Подписи сторон</w:t>
      </w:r>
    </w:p>
    <w:p w:rsidR="00D96EA6" w:rsidRPr="00A267A9" w:rsidRDefault="00D96EA6" w:rsidP="004B1C45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5460"/>
        <w:gridCol w:w="3896"/>
      </w:tblGrid>
      <w:tr w:rsidR="00D96EA6" w:rsidRPr="00B83F20" w:rsidTr="004B1C45">
        <w:trPr>
          <w:trHeight w:val="1678"/>
        </w:trPr>
        <w:tc>
          <w:tcPr>
            <w:tcW w:w="5460" w:type="dxa"/>
          </w:tcPr>
          <w:p w:rsidR="00D96EA6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267A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отдела имущественных отношений </w:t>
            </w:r>
            <w:r w:rsidRPr="00A267A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администрации муниципального образования </w:t>
            </w:r>
          </w:p>
          <w:p w:rsidR="00D96EA6" w:rsidRPr="00A267A9" w:rsidRDefault="00D96EA6" w:rsidP="004B1C45">
            <w:pPr>
              <w:pStyle w:val="a8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Ленинградский </w:t>
            </w:r>
            <w:r w:rsidRPr="00A267A9">
              <w:rPr>
                <w:rFonts w:ascii="Times New Roman" w:hAnsi="Times New Roman" w:cs="Times New Roman"/>
                <w:noProof/>
                <w:sz w:val="28"/>
                <w:szCs w:val="28"/>
              </w:rPr>
              <w:t>район</w:t>
            </w:r>
          </w:p>
          <w:p w:rsidR="00D96EA6" w:rsidRPr="00A267A9" w:rsidRDefault="00D96EA6" w:rsidP="004B1C45">
            <w:pPr>
              <w:pStyle w:val="aff5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7A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896" w:type="dxa"/>
          </w:tcPr>
          <w:p w:rsidR="00D96EA6" w:rsidRPr="00A267A9" w:rsidRDefault="00D96EA6" w:rsidP="004B1C45">
            <w:pPr>
              <w:pStyle w:val="a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267A9">
              <w:rPr>
                <w:rFonts w:ascii="Times New Roman" w:hAnsi="Times New Roman" w:cs="Times New Roman"/>
                <w:noProof/>
                <w:sz w:val="28"/>
                <w:szCs w:val="28"/>
              </w:rPr>
              <w:t>Рекламораспространитель</w:t>
            </w:r>
          </w:p>
          <w:p w:rsidR="00D96EA6" w:rsidRPr="00A267A9" w:rsidRDefault="00D96EA6" w:rsidP="004B1C45">
            <w:pPr>
              <w:pStyle w:val="aff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EA6" w:rsidRPr="00A267A9" w:rsidRDefault="00D96EA6" w:rsidP="004B1C45">
            <w:pPr>
              <w:pStyle w:val="aff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EA6" w:rsidRDefault="00D96EA6" w:rsidP="004B1C45">
            <w:pPr>
              <w:pStyle w:val="aff5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6EA6" w:rsidRPr="00A267A9" w:rsidRDefault="00D96EA6" w:rsidP="004B1C45">
            <w:pPr>
              <w:pStyle w:val="aff5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7A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</w:tbl>
    <w:p w:rsidR="00D96EA6" w:rsidRPr="00A267A9" w:rsidRDefault="00D96EA6" w:rsidP="004B1C45">
      <w:pPr>
        <w:pStyle w:val="af2"/>
        <w:jc w:val="left"/>
        <w:rPr>
          <w:rFonts w:ascii="Times New Roman" w:hAnsi="Times New Roman"/>
          <w:sz w:val="28"/>
          <w:szCs w:val="28"/>
        </w:rPr>
      </w:pPr>
      <w:r w:rsidRPr="00A267A9">
        <w:rPr>
          <w:rFonts w:ascii="Times New Roman" w:hAnsi="Times New Roman"/>
          <w:sz w:val="28"/>
          <w:szCs w:val="28"/>
        </w:rPr>
        <w:tab/>
      </w:r>
    </w:p>
    <w:p w:rsidR="00D96EA6" w:rsidRPr="00663271" w:rsidRDefault="00D96EA6" w:rsidP="004B1C45">
      <w:pPr>
        <w:pStyle w:val="aff5"/>
        <w:ind w:firstLine="567"/>
        <w:rPr>
          <w:rFonts w:ascii="Times New Roman" w:hAnsi="Times New Roman" w:cs="Times New Roman"/>
          <w:caps/>
          <w:sz w:val="28"/>
          <w:szCs w:val="28"/>
        </w:rPr>
      </w:pPr>
      <w:r w:rsidRPr="00663271">
        <w:rPr>
          <w:rFonts w:ascii="Times New Roman" w:hAnsi="Times New Roman" w:cs="Times New Roman"/>
          <w:caps/>
          <w:sz w:val="28"/>
          <w:szCs w:val="28"/>
        </w:rPr>
        <w:t>м.п.</w:t>
      </w:r>
      <w:r w:rsidRPr="00663271">
        <w:rPr>
          <w:rFonts w:ascii="Times New Roman" w:hAnsi="Times New Roman" w:cs="Times New Roman"/>
          <w:caps/>
          <w:sz w:val="28"/>
          <w:szCs w:val="28"/>
        </w:rPr>
        <w:tab/>
      </w:r>
      <w:r w:rsidRPr="00A267A9">
        <w:rPr>
          <w:rFonts w:ascii="Times New Roman" w:hAnsi="Times New Roman" w:cs="Times New Roman"/>
          <w:sz w:val="28"/>
          <w:szCs w:val="28"/>
        </w:rPr>
        <w:tab/>
      </w:r>
      <w:r w:rsidRPr="00A267A9">
        <w:rPr>
          <w:rFonts w:ascii="Times New Roman" w:hAnsi="Times New Roman" w:cs="Times New Roman"/>
          <w:sz w:val="28"/>
          <w:szCs w:val="28"/>
        </w:rPr>
        <w:tab/>
      </w:r>
      <w:r w:rsidRPr="00A267A9">
        <w:rPr>
          <w:rFonts w:ascii="Times New Roman" w:hAnsi="Times New Roman" w:cs="Times New Roman"/>
          <w:sz w:val="28"/>
          <w:szCs w:val="28"/>
        </w:rPr>
        <w:tab/>
      </w:r>
      <w:r w:rsidRPr="00A267A9">
        <w:rPr>
          <w:rFonts w:ascii="Times New Roman" w:hAnsi="Times New Roman" w:cs="Times New Roman"/>
          <w:sz w:val="28"/>
          <w:szCs w:val="28"/>
        </w:rPr>
        <w:tab/>
      </w:r>
      <w:r w:rsidRPr="00A267A9">
        <w:rPr>
          <w:rFonts w:ascii="Times New Roman" w:hAnsi="Times New Roman" w:cs="Times New Roman"/>
          <w:sz w:val="28"/>
          <w:szCs w:val="28"/>
        </w:rPr>
        <w:tab/>
      </w:r>
      <w:r w:rsidRPr="00A267A9">
        <w:rPr>
          <w:rFonts w:ascii="Times New Roman" w:hAnsi="Times New Roman" w:cs="Times New Roman"/>
          <w:sz w:val="28"/>
          <w:szCs w:val="28"/>
        </w:rPr>
        <w:tab/>
      </w:r>
      <w:r w:rsidRPr="00663271">
        <w:rPr>
          <w:rFonts w:ascii="Times New Roman" w:hAnsi="Times New Roman" w:cs="Times New Roman"/>
          <w:caps/>
          <w:sz w:val="28"/>
          <w:szCs w:val="28"/>
        </w:rPr>
        <w:t>м.п.</w:t>
      </w:r>
    </w:p>
    <w:p w:rsidR="00D96EA6" w:rsidRDefault="00D96EA6" w:rsidP="004B1C45"/>
    <w:p w:rsidR="00D96EA6" w:rsidRPr="00BB7ABF" w:rsidRDefault="00D96EA6" w:rsidP="004B1C45"/>
    <w:p w:rsidR="00D96EA6" w:rsidRPr="00BB7ABF" w:rsidRDefault="00D96EA6" w:rsidP="004B1C45"/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96EA6" w:rsidRPr="00BB7ABF" w:rsidRDefault="00D96EA6" w:rsidP="004B1C45"/>
    <w:p w:rsidR="00D96EA6" w:rsidRPr="00BB7ABF" w:rsidRDefault="00D96EA6" w:rsidP="004B1C45"/>
    <w:p w:rsidR="00D96EA6" w:rsidRPr="00BB7ABF" w:rsidRDefault="00D96EA6" w:rsidP="004B1C45"/>
    <w:p w:rsidR="00D96EA6" w:rsidRPr="00BB7ABF" w:rsidRDefault="00D96EA6" w:rsidP="004B1C45"/>
    <w:p w:rsidR="00D96EA6" w:rsidRPr="00BB7ABF" w:rsidRDefault="00D96EA6" w:rsidP="004B1C45"/>
    <w:p w:rsidR="00D96EA6" w:rsidRPr="00BB7ABF" w:rsidRDefault="00D96EA6" w:rsidP="004B1C45"/>
    <w:p w:rsidR="00D96EA6" w:rsidRPr="00BB7ABF" w:rsidRDefault="00D96EA6" w:rsidP="004B1C45"/>
    <w:p w:rsidR="00D96EA6" w:rsidRPr="00BB7ABF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/>
    <w:p w:rsidR="00D96EA6" w:rsidRDefault="00D96EA6" w:rsidP="004B1C45">
      <w:pPr>
        <w:tabs>
          <w:tab w:val="left" w:pos="3900"/>
        </w:tabs>
      </w:pPr>
      <w:r>
        <w:tab/>
      </w:r>
    </w:p>
    <w:p w:rsidR="00D96EA6" w:rsidRDefault="00D96EA6" w:rsidP="004B1C45">
      <w:pPr>
        <w:tabs>
          <w:tab w:val="left" w:pos="3900"/>
        </w:tabs>
      </w:pPr>
    </w:p>
    <w:p w:rsidR="00D96EA6" w:rsidRPr="001B35A2" w:rsidRDefault="00D96EA6" w:rsidP="00F763CD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6</w:t>
      </w:r>
    </w:p>
    <w:p w:rsidR="00D96EA6" w:rsidRPr="001B35A2" w:rsidRDefault="00D96EA6" w:rsidP="001B0163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D96EA6" w:rsidRPr="00D03646" w:rsidRDefault="00D96EA6" w:rsidP="004B1C45">
      <w:pPr>
        <w:jc w:val="center"/>
        <w:rPr>
          <w:szCs w:val="28"/>
        </w:rPr>
      </w:pPr>
      <w:r w:rsidRPr="00D03646">
        <w:rPr>
          <w:szCs w:val="28"/>
        </w:rPr>
        <w:t>Блок-схема предоставления муниципальной услуги</w:t>
      </w:r>
    </w:p>
    <w:p w:rsidR="00D96EA6" w:rsidRPr="00D03646" w:rsidRDefault="00D96EA6" w:rsidP="004B1C45">
      <w:pPr>
        <w:rPr>
          <w:b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1.85pt;margin-top:12.8pt;width:312pt;height:94.7pt;z-index:251651584">
            <v:textbox style="mso-next-textbox:#_x0000_s1026">
              <w:txbxContent>
                <w:p w:rsidR="00D96EA6" w:rsidRPr="00BB7ABF" w:rsidRDefault="00D96EA6" w:rsidP="004B1C45">
                  <w:pPr>
                    <w:jc w:val="center"/>
                    <w:rPr>
                      <w:szCs w:val="28"/>
                    </w:rPr>
                  </w:pPr>
                  <w:r w:rsidRPr="00BB7ABF">
                    <w:rPr>
                      <w:szCs w:val="28"/>
                    </w:rPr>
                    <w:t xml:space="preserve">Прием, регистрация и назначение исполнителя </w:t>
                  </w:r>
                </w:p>
                <w:p w:rsidR="00D96EA6" w:rsidRPr="00BB7ABF" w:rsidRDefault="00D96EA6" w:rsidP="004B1C45">
                  <w:pPr>
                    <w:jc w:val="center"/>
                    <w:rPr>
                      <w:szCs w:val="28"/>
                    </w:rPr>
                  </w:pPr>
                  <w:r w:rsidRPr="00BB7ABF">
                    <w:rPr>
                      <w:szCs w:val="28"/>
                    </w:rPr>
                    <w:t xml:space="preserve">заявления о выдачи разрешения </w:t>
                  </w:r>
                </w:p>
                <w:p w:rsidR="00D96EA6" w:rsidRPr="00BB7ABF" w:rsidRDefault="00D96EA6" w:rsidP="004B1C45">
                  <w:pPr>
                    <w:jc w:val="center"/>
                    <w:rPr>
                      <w:szCs w:val="28"/>
                    </w:rPr>
                  </w:pPr>
                  <w:r w:rsidRPr="00BB7ABF">
                    <w:rPr>
                      <w:szCs w:val="28"/>
                    </w:rPr>
                    <w:t xml:space="preserve">на установку рекламной конструкции </w:t>
                  </w:r>
                </w:p>
                <w:p w:rsidR="00D96EA6" w:rsidRPr="00BB7ABF" w:rsidRDefault="00D96EA6" w:rsidP="004B1C45"/>
              </w:txbxContent>
            </v:textbox>
          </v:shape>
        </w:pict>
      </w:r>
    </w:p>
    <w:p w:rsidR="00D96EA6" w:rsidRDefault="00D96EA6" w:rsidP="004B1C45">
      <w:pPr>
        <w:rPr>
          <w:b/>
        </w:rPr>
      </w:pPr>
    </w:p>
    <w:p w:rsidR="00D96EA6" w:rsidRPr="00154159" w:rsidRDefault="00D96EA6" w:rsidP="004B1C45">
      <w:pPr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line id="_x0000_s1027" style="position:absolute;left:0;text-align:left;z-index:251652608" from="247.95pt,10.9pt" to="248.55pt,30.25pt" strokeweight="1pt">
            <v:stroke endarrow="block"/>
          </v:line>
        </w:pict>
      </w:r>
    </w:p>
    <w:p w:rsidR="00D96EA6" w:rsidRDefault="00D96EA6" w:rsidP="00F406CD">
      <w:pPr>
        <w:rPr>
          <w:b/>
        </w:rPr>
      </w:pPr>
    </w:p>
    <w:p w:rsidR="00D96EA6" w:rsidRPr="00154159" w:rsidRDefault="00D96EA6" w:rsidP="004B1C45">
      <w:pPr>
        <w:jc w:val="center"/>
        <w:rPr>
          <w:b/>
        </w:rPr>
      </w:pPr>
      <w:r>
        <w:rPr>
          <w:noProof/>
        </w:rPr>
        <w:pict>
          <v:shape id="_x0000_s1028" type="#_x0000_t202" style="position:absolute;left:0;text-align:left;margin-left:91.85pt;margin-top:2.65pt;width:312.1pt;height:69.6pt;z-index:251653632">
            <v:textbox style="mso-next-textbox:#_x0000_s1028">
              <w:txbxContent>
                <w:p w:rsidR="00D96EA6" w:rsidRPr="00BB7ABF" w:rsidRDefault="00D96EA6" w:rsidP="004B1C45">
                  <w:pPr>
                    <w:jc w:val="center"/>
                    <w:rPr>
                      <w:szCs w:val="28"/>
                    </w:rPr>
                  </w:pPr>
                  <w:r w:rsidRPr="00BB7ABF">
                    <w:rPr>
                      <w:szCs w:val="28"/>
                    </w:rPr>
                    <w:t>Проверка комплектности документов</w:t>
                  </w:r>
                  <w:r>
                    <w:rPr>
                      <w:szCs w:val="28"/>
                    </w:rPr>
                    <w:t>, рассмо</w:t>
                  </w:r>
                  <w:r>
                    <w:rPr>
                      <w:szCs w:val="28"/>
                    </w:rPr>
                    <w:t>т</w:t>
                  </w:r>
                  <w:r>
                    <w:rPr>
                      <w:szCs w:val="28"/>
                    </w:rPr>
                    <w:t>рение заявления о выдаче разрешения на уст</w:t>
                  </w:r>
                  <w:r>
                    <w:rPr>
                      <w:szCs w:val="28"/>
                    </w:rPr>
                    <w:t>а</w:t>
                  </w:r>
                  <w:r>
                    <w:rPr>
                      <w:szCs w:val="28"/>
                    </w:rPr>
                    <w:t>новку рекламной конструкции</w:t>
                  </w:r>
                  <w:r w:rsidRPr="00BB7ABF">
                    <w:rPr>
                      <w:szCs w:val="28"/>
                    </w:rPr>
                    <w:t xml:space="preserve"> </w:t>
                  </w:r>
                </w:p>
                <w:p w:rsidR="00D96EA6" w:rsidRPr="00BB7ABF" w:rsidRDefault="00D96EA6" w:rsidP="004B1C45"/>
              </w:txbxContent>
            </v:textbox>
          </v:shap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line id="_x0000_s1029" style="position:absolute;left:0;text-align:left;z-index:251657728" from="392.1pt,7.85pt" to="392.7pt,34.45pt" strokeweight="1pt">
            <v:stroke endarrow="block"/>
          </v:line>
        </w:pict>
      </w:r>
      <w:r>
        <w:rPr>
          <w:noProof/>
        </w:rPr>
        <w:pict>
          <v:line id="_x0000_s1030" style="position:absolute;left:0;text-align:left;z-index:251654656" from="100.5pt,7.85pt" to="101.1pt,34.45pt" strokeweight="1pt">
            <v:stroke endarrow="block"/>
          </v:line>
        </w:pict>
      </w:r>
    </w:p>
    <w:p w:rsidR="00D96EA6" w:rsidRDefault="00D96EA6" w:rsidP="00F406CD">
      <w:pPr>
        <w:rPr>
          <w:b/>
        </w:rPr>
      </w:pP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shape id="_x0000_s1031" type="#_x0000_t202" style="position:absolute;left:0;text-align:left;margin-left:226.1pt;margin-top:2.25pt;width:216.05pt;height:39.5pt;z-index:251656704">
            <v:textbox style="mso-next-textbox:#_x0000_s1031">
              <w:txbxContent>
                <w:p w:rsidR="00D96EA6" w:rsidRPr="00BB7ABF" w:rsidRDefault="00D96EA6" w:rsidP="004B1C45">
                  <w:pPr>
                    <w:jc w:val="center"/>
                    <w:rPr>
                      <w:szCs w:val="28"/>
                    </w:rPr>
                  </w:pPr>
                  <w:r w:rsidRPr="00BB7ABF">
                    <w:rPr>
                      <w:szCs w:val="28"/>
                    </w:rPr>
                    <w:t>Согласование разрешения с уполномоченными органами</w:t>
                  </w:r>
                </w:p>
                <w:p w:rsidR="00D96EA6" w:rsidRPr="00BB7ABF" w:rsidRDefault="00D96EA6" w:rsidP="004B1C45"/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-23.65pt;margin-top:2.25pt;width:3in;height:39.5pt;z-index:251655680">
            <v:textbox style="mso-next-textbox:#_x0000_s1032">
              <w:txbxContent>
                <w:p w:rsidR="00D96EA6" w:rsidRPr="00320DBA" w:rsidRDefault="00D96EA6" w:rsidP="004B1C4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rPr>
                      <w:rFonts w:ascii="Times New Roman CYR" w:hAnsi="Times New Roman CYR" w:cs="Times New Roman CYR"/>
                      <w:szCs w:val="28"/>
                    </w:rPr>
                    <w:t>Отказ</w:t>
                  </w:r>
                  <w:r w:rsidRPr="00320DBA">
                    <w:rPr>
                      <w:rFonts w:ascii="Times New Roman CYR" w:hAnsi="Times New Roman CYR" w:cs="Times New Roman CYR"/>
                      <w:szCs w:val="28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szCs w:val="28"/>
                    </w:rPr>
                    <w:t xml:space="preserve">в предоставлении </w:t>
                  </w:r>
                  <w:r>
                    <w:rPr>
                      <w:szCs w:val="28"/>
                    </w:rPr>
                    <w:t>мун</w:t>
                  </w:r>
                  <w:r>
                    <w:rPr>
                      <w:szCs w:val="28"/>
                    </w:rPr>
                    <w:t>и</w:t>
                  </w:r>
                  <w:r>
                    <w:rPr>
                      <w:szCs w:val="28"/>
                    </w:rPr>
                    <w:t xml:space="preserve">ципальной </w:t>
                  </w:r>
                </w:p>
              </w:txbxContent>
            </v:textbox>
          </v:shap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line id="_x0000_s1033" style="position:absolute;left:0;text-align:left;z-index:251659776" from="392.1pt,9.55pt" to="392.7pt,29.8pt" strokeweight="1pt">
            <v:stroke endarrow="block"/>
          </v:lin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F406CD">
      <w:pPr>
        <w:rPr>
          <w:b/>
        </w:rPr>
      </w:pPr>
      <w:r>
        <w:rPr>
          <w:noProof/>
        </w:rPr>
        <w:pict>
          <v:shape id="_x0000_s1034" type="#_x0000_t202" style="position:absolute;margin-left:130.05pt;margin-top:6.8pt;width:312.1pt;height:69.6pt;z-index:251658752">
            <v:textbox style="mso-next-textbox:#_x0000_s1034">
              <w:txbxContent>
                <w:p w:rsidR="00D96EA6" w:rsidRPr="00BB7ABF" w:rsidRDefault="00D96EA6" w:rsidP="004B1C45">
                  <w:pPr>
                    <w:jc w:val="center"/>
                    <w:rPr>
                      <w:szCs w:val="28"/>
                    </w:rPr>
                  </w:pPr>
                  <w:r w:rsidRPr="00BB7ABF">
                    <w:rPr>
                      <w:szCs w:val="28"/>
                    </w:rPr>
                    <w:t>Проверка комплектности документов</w:t>
                  </w:r>
                  <w:r>
                    <w:rPr>
                      <w:szCs w:val="28"/>
                    </w:rPr>
                    <w:t>, рассмо</w:t>
                  </w:r>
                  <w:r>
                    <w:rPr>
                      <w:szCs w:val="28"/>
                    </w:rPr>
                    <w:t>т</w:t>
                  </w:r>
                  <w:r>
                    <w:rPr>
                      <w:szCs w:val="28"/>
                    </w:rPr>
                    <w:t>рение заявления о выдаче разрешения на уст</w:t>
                  </w:r>
                  <w:r>
                    <w:rPr>
                      <w:szCs w:val="28"/>
                    </w:rPr>
                    <w:t>а</w:t>
                  </w:r>
                  <w:r>
                    <w:rPr>
                      <w:szCs w:val="28"/>
                    </w:rPr>
                    <w:t>новку рекламной конструкции</w:t>
                  </w:r>
                  <w:r w:rsidRPr="00BB7ABF">
                    <w:rPr>
                      <w:szCs w:val="28"/>
                    </w:rPr>
                    <w:t xml:space="preserve"> </w:t>
                  </w:r>
                </w:p>
                <w:p w:rsidR="00D96EA6" w:rsidRPr="00BB7ABF" w:rsidRDefault="00D96EA6" w:rsidP="004B1C45"/>
              </w:txbxContent>
            </v:textbox>
          </v:shap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line id="_x0000_s1035" style="position:absolute;left:0;text-align:left;z-index:251661824" from="390.3pt,12pt" to="390.9pt,32.25pt" strokeweight="1pt">
            <v:stroke endarrow="block"/>
          </v:lin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shape id="_x0000_s1036" type="#_x0000_t202" style="position:absolute;left:0;text-align:left;margin-left:130.05pt;margin-top:11.75pt;width:312.1pt;height:69.6pt;z-index:251660800">
            <v:textbox style="mso-next-textbox:#_x0000_s1036">
              <w:txbxContent>
                <w:p w:rsidR="00D96EA6" w:rsidRPr="00BB7ABF" w:rsidRDefault="00D96EA6" w:rsidP="004B1C45">
                  <w:pPr>
                    <w:jc w:val="center"/>
                  </w:pPr>
                  <w:r w:rsidRPr="00D03646">
                    <w:rPr>
                      <w:szCs w:val="28"/>
                    </w:rPr>
                    <w:t>Выдача заявителю разрешения на установку ре</w:t>
                  </w:r>
                  <w:r w:rsidRPr="00D03646">
                    <w:rPr>
                      <w:szCs w:val="28"/>
                    </w:rPr>
                    <w:t>к</w:t>
                  </w:r>
                  <w:r w:rsidRPr="00D03646">
                    <w:rPr>
                      <w:szCs w:val="28"/>
                    </w:rPr>
                    <w:t>ламной конструкции</w:t>
                  </w:r>
                </w:p>
              </w:txbxContent>
            </v:textbox>
          </v:shap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F406CD">
      <w:pPr>
        <w:jc w:val="center"/>
        <w:rPr>
          <w:b/>
        </w:rPr>
      </w:pPr>
      <w:r>
        <w:rPr>
          <w:noProof/>
        </w:rPr>
        <w:pict>
          <v:line id="_x0000_s1037" style="position:absolute;left:0;text-align:left;z-index:251663872" from="390.3pt,.85pt" to="390.9pt,21.1pt" strokeweight="1pt">
            <v:stroke endarrow="block"/>
          </v:line>
        </w:pict>
      </w:r>
    </w:p>
    <w:p w:rsidR="00D96EA6" w:rsidRDefault="00D96EA6" w:rsidP="004B1C45">
      <w:pPr>
        <w:jc w:val="center"/>
        <w:rPr>
          <w:b/>
        </w:rPr>
      </w:pPr>
      <w:r>
        <w:rPr>
          <w:noProof/>
        </w:rPr>
        <w:pict>
          <v:shape id="_x0000_s1038" type="#_x0000_t202" style="position:absolute;left:0;text-align:left;margin-left:130.05pt;margin-top:5pt;width:312.1pt;height:69.6pt;z-index:251662848">
            <v:textbox style="mso-next-textbox:#_x0000_s1038">
              <w:txbxContent>
                <w:p w:rsidR="00D96EA6" w:rsidRPr="00D03646" w:rsidRDefault="00D96EA6" w:rsidP="004B1C45">
                  <w:pPr>
                    <w:ind w:firstLine="708"/>
                    <w:jc w:val="center"/>
                    <w:rPr>
                      <w:szCs w:val="28"/>
                    </w:rPr>
                  </w:pPr>
                  <w:r w:rsidRPr="00D03646">
                    <w:rPr>
                      <w:szCs w:val="28"/>
                    </w:rPr>
                    <w:t>Заключения договора на установку ре</w:t>
                  </w:r>
                  <w:r w:rsidRPr="00D03646">
                    <w:rPr>
                      <w:szCs w:val="28"/>
                    </w:rPr>
                    <w:t>к</w:t>
                  </w:r>
                  <w:r w:rsidRPr="00D03646">
                    <w:rPr>
                      <w:szCs w:val="28"/>
                    </w:rPr>
                    <w:t xml:space="preserve">ламной конструкции </w:t>
                  </w:r>
                </w:p>
                <w:p w:rsidR="00D96EA6" w:rsidRPr="00D03646" w:rsidRDefault="00D96EA6" w:rsidP="004B1C45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Default="00D96EA6" w:rsidP="004B1C45">
      <w:pPr>
        <w:jc w:val="center"/>
        <w:rPr>
          <w:b/>
        </w:rPr>
      </w:pPr>
    </w:p>
    <w:p w:rsidR="00D96EA6" w:rsidRPr="00154159" w:rsidRDefault="00D96EA6" w:rsidP="004B1C45">
      <w:pPr>
        <w:jc w:val="center"/>
        <w:rPr>
          <w:b/>
        </w:rPr>
      </w:pPr>
    </w:p>
    <w:p w:rsidR="00D96EA6" w:rsidRPr="00154159" w:rsidRDefault="00D96EA6" w:rsidP="004B1C45">
      <w:pPr>
        <w:jc w:val="center"/>
        <w:rPr>
          <w:sz w:val="20"/>
        </w:rPr>
      </w:pP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96EA6" w:rsidRDefault="00D96EA6" w:rsidP="009457FD">
      <w:pPr>
        <w:autoSpaceDE w:val="0"/>
        <w:autoSpaceDN w:val="0"/>
        <w:adjustRightInd w:val="0"/>
        <w:rPr>
          <w:szCs w:val="28"/>
        </w:rPr>
      </w:pPr>
    </w:p>
    <w:p w:rsidR="00D96EA6" w:rsidRPr="001B35A2" w:rsidRDefault="00D96EA6" w:rsidP="00F763CD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7</w:t>
      </w:r>
    </w:p>
    <w:p w:rsidR="00D96EA6" w:rsidRDefault="00D96EA6" w:rsidP="001B0163">
      <w:pPr>
        <w:tabs>
          <w:tab w:val="left" w:pos="900"/>
        </w:tabs>
        <w:ind w:left="5103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D96EA6" w:rsidRDefault="00D96EA6" w:rsidP="00F406CD">
      <w:pPr>
        <w:tabs>
          <w:tab w:val="left" w:pos="900"/>
        </w:tabs>
        <w:ind w:left="6096"/>
        <w:jc w:val="both"/>
        <w:rPr>
          <w:szCs w:val="28"/>
        </w:rPr>
      </w:pPr>
    </w:p>
    <w:p w:rsidR="00D96EA6" w:rsidRDefault="00D96EA6" w:rsidP="00F406CD">
      <w:pPr>
        <w:tabs>
          <w:tab w:val="left" w:pos="900"/>
        </w:tabs>
        <w:ind w:left="6096"/>
        <w:jc w:val="both"/>
        <w:rPr>
          <w:szCs w:val="28"/>
        </w:rPr>
      </w:pPr>
      <w:r>
        <w:rPr>
          <w:szCs w:val="28"/>
        </w:rPr>
        <w:t>Ф.И.О.:</w:t>
      </w:r>
    </w:p>
    <w:p w:rsidR="00D96EA6" w:rsidRDefault="00D96EA6" w:rsidP="00F406CD">
      <w:pPr>
        <w:tabs>
          <w:tab w:val="left" w:pos="900"/>
        </w:tabs>
        <w:ind w:left="6096"/>
        <w:jc w:val="both"/>
        <w:rPr>
          <w:szCs w:val="28"/>
        </w:rPr>
      </w:pPr>
      <w:r>
        <w:rPr>
          <w:szCs w:val="28"/>
        </w:rPr>
        <w:t>адрес проживания:</w:t>
      </w:r>
    </w:p>
    <w:p w:rsidR="00D96EA6" w:rsidRDefault="00D96EA6" w:rsidP="00F406CD">
      <w:pPr>
        <w:tabs>
          <w:tab w:val="left" w:pos="900"/>
        </w:tabs>
        <w:ind w:left="6096"/>
        <w:jc w:val="both"/>
        <w:rPr>
          <w:szCs w:val="28"/>
        </w:rPr>
      </w:pPr>
      <w:r>
        <w:rPr>
          <w:szCs w:val="28"/>
        </w:rPr>
        <w:t>_________________</w:t>
      </w:r>
    </w:p>
    <w:p w:rsidR="00D96EA6" w:rsidRDefault="00D96EA6" w:rsidP="00F406CD">
      <w:pPr>
        <w:tabs>
          <w:tab w:val="left" w:pos="900"/>
        </w:tabs>
        <w:jc w:val="both"/>
        <w:rPr>
          <w:szCs w:val="28"/>
        </w:rPr>
      </w:pPr>
    </w:p>
    <w:p w:rsidR="00D96EA6" w:rsidRDefault="00D96EA6" w:rsidP="00F406CD">
      <w:pPr>
        <w:tabs>
          <w:tab w:val="left" w:pos="900"/>
        </w:tabs>
        <w:jc w:val="both"/>
        <w:rPr>
          <w:szCs w:val="28"/>
        </w:rPr>
      </w:pPr>
    </w:p>
    <w:p w:rsidR="00D96EA6" w:rsidRDefault="00D96EA6" w:rsidP="00F406CD">
      <w:pPr>
        <w:tabs>
          <w:tab w:val="left" w:pos="900"/>
        </w:tabs>
        <w:jc w:val="both"/>
        <w:rPr>
          <w:szCs w:val="28"/>
        </w:rPr>
      </w:pPr>
      <w:r>
        <w:rPr>
          <w:szCs w:val="28"/>
        </w:rPr>
        <w:t>Уведомление об отказе.</w:t>
      </w:r>
    </w:p>
    <w:p w:rsidR="00D96EA6" w:rsidRDefault="00D96EA6" w:rsidP="00F406CD">
      <w:pPr>
        <w:tabs>
          <w:tab w:val="left" w:pos="900"/>
        </w:tabs>
        <w:jc w:val="both"/>
        <w:rPr>
          <w:szCs w:val="28"/>
        </w:rPr>
      </w:pPr>
    </w:p>
    <w:p w:rsidR="00D96EA6" w:rsidRDefault="00D96EA6" w:rsidP="00F406CD">
      <w:pPr>
        <w:tabs>
          <w:tab w:val="left" w:pos="900"/>
        </w:tabs>
        <w:jc w:val="both"/>
        <w:rPr>
          <w:szCs w:val="28"/>
        </w:rPr>
      </w:pPr>
    </w:p>
    <w:p w:rsidR="00D96EA6" w:rsidRDefault="00D96EA6" w:rsidP="00F406CD">
      <w:pPr>
        <w:tabs>
          <w:tab w:val="left" w:pos="900"/>
        </w:tabs>
        <w:jc w:val="both"/>
        <w:rPr>
          <w:szCs w:val="28"/>
        </w:rPr>
      </w:pPr>
    </w:p>
    <w:p w:rsidR="00D96EA6" w:rsidRDefault="00D96EA6" w:rsidP="00F406CD">
      <w:pPr>
        <w:tabs>
          <w:tab w:val="left" w:pos="900"/>
        </w:tabs>
        <w:jc w:val="center"/>
        <w:rPr>
          <w:szCs w:val="28"/>
        </w:rPr>
      </w:pPr>
      <w:r>
        <w:rPr>
          <w:szCs w:val="28"/>
        </w:rPr>
        <w:t>Уважаемый _____________!</w:t>
      </w:r>
    </w:p>
    <w:p w:rsidR="00D96EA6" w:rsidRDefault="00D96EA6" w:rsidP="00F406CD">
      <w:pPr>
        <w:tabs>
          <w:tab w:val="left" w:pos="900"/>
        </w:tabs>
        <w:rPr>
          <w:szCs w:val="28"/>
        </w:rPr>
      </w:pPr>
    </w:p>
    <w:p w:rsidR="00D96EA6" w:rsidRDefault="00D96EA6" w:rsidP="00F406CD">
      <w:pPr>
        <w:tabs>
          <w:tab w:val="left" w:pos="900"/>
        </w:tabs>
        <w:ind w:firstLine="851"/>
        <w:rPr>
          <w:szCs w:val="28"/>
        </w:rPr>
      </w:pPr>
      <w:r>
        <w:rPr>
          <w:szCs w:val="28"/>
        </w:rPr>
        <w:t>На основании ________________________, сообщаем, что Вам в предо</w:t>
      </w:r>
      <w:r>
        <w:rPr>
          <w:szCs w:val="28"/>
        </w:rPr>
        <w:t>с</w:t>
      </w:r>
      <w:r>
        <w:rPr>
          <w:szCs w:val="28"/>
        </w:rPr>
        <w:t>тавлении муниципальной услуги_______________________________ отказано.</w:t>
      </w:r>
    </w:p>
    <w:p w:rsidR="00D96EA6" w:rsidRPr="002D1665" w:rsidRDefault="00D96EA6" w:rsidP="00F406CD">
      <w:pPr>
        <w:rPr>
          <w:szCs w:val="28"/>
        </w:rPr>
      </w:pPr>
    </w:p>
    <w:p w:rsidR="00D96EA6" w:rsidRPr="002D1665" w:rsidRDefault="00D96EA6" w:rsidP="00F406CD">
      <w:pPr>
        <w:rPr>
          <w:szCs w:val="28"/>
        </w:rPr>
      </w:pPr>
    </w:p>
    <w:p w:rsidR="00D96EA6" w:rsidRPr="002D1665" w:rsidRDefault="00D96EA6" w:rsidP="00F406CD">
      <w:pPr>
        <w:rPr>
          <w:szCs w:val="28"/>
        </w:rPr>
      </w:pPr>
    </w:p>
    <w:p w:rsidR="00D96EA6" w:rsidRDefault="00D96EA6" w:rsidP="00F406CD">
      <w:pPr>
        <w:rPr>
          <w:szCs w:val="28"/>
        </w:rPr>
      </w:pPr>
    </w:p>
    <w:p w:rsidR="00D96EA6" w:rsidRDefault="00D96EA6" w:rsidP="00F406CD">
      <w:pPr>
        <w:rPr>
          <w:szCs w:val="28"/>
        </w:rPr>
      </w:pPr>
      <w:r>
        <w:rPr>
          <w:szCs w:val="28"/>
        </w:rPr>
        <w:t>Должность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подпись</w:t>
      </w:r>
    </w:p>
    <w:p w:rsidR="00D96EA6" w:rsidRPr="002D1665" w:rsidRDefault="00D96EA6" w:rsidP="00F406CD">
      <w:pPr>
        <w:rPr>
          <w:szCs w:val="28"/>
        </w:rPr>
      </w:pPr>
    </w:p>
    <w:p w:rsidR="00D96EA6" w:rsidRPr="002D1665" w:rsidRDefault="00D96EA6" w:rsidP="00F406CD">
      <w:pPr>
        <w:rPr>
          <w:szCs w:val="28"/>
        </w:rPr>
      </w:pP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</w:t>
      </w:r>
      <w:r>
        <w:rPr>
          <w:szCs w:val="28"/>
        </w:rPr>
        <w:t xml:space="preserve"> </w:t>
      </w:r>
      <w:r w:rsidRPr="001B35A2">
        <w:rPr>
          <w:szCs w:val="28"/>
        </w:rPr>
        <w:t xml:space="preserve"> И.М. Заболотний</w:t>
      </w:r>
    </w:p>
    <w:p w:rsidR="00D96EA6" w:rsidRPr="002D1665" w:rsidRDefault="00D96EA6" w:rsidP="00F406CD">
      <w:pPr>
        <w:rPr>
          <w:szCs w:val="28"/>
        </w:rPr>
      </w:pPr>
    </w:p>
    <w:p w:rsidR="00D96EA6" w:rsidRPr="002D1665" w:rsidRDefault="00D96EA6" w:rsidP="00F406CD">
      <w:pPr>
        <w:rPr>
          <w:szCs w:val="28"/>
        </w:rPr>
      </w:pPr>
    </w:p>
    <w:p w:rsidR="00D96EA6" w:rsidRPr="002D1665" w:rsidRDefault="00D96EA6" w:rsidP="00F406CD">
      <w:pPr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F406CD">
      <w:pPr>
        <w:tabs>
          <w:tab w:val="left" w:pos="1930"/>
        </w:tabs>
        <w:rPr>
          <w:szCs w:val="28"/>
        </w:rPr>
      </w:pPr>
    </w:p>
    <w:p w:rsidR="00D96EA6" w:rsidRDefault="00D96EA6" w:rsidP="009457FD">
      <w:pPr>
        <w:autoSpaceDE w:val="0"/>
        <w:snapToGrid w:val="0"/>
        <w:spacing w:line="200" w:lineRule="atLeast"/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ПРИЛОЖЕНИЕ  №8</w:t>
      </w:r>
    </w:p>
    <w:p w:rsidR="00D96EA6" w:rsidRDefault="00D96EA6" w:rsidP="00775C16">
      <w:pPr>
        <w:tabs>
          <w:tab w:val="left" w:pos="1930"/>
        </w:tabs>
        <w:jc w:val="right"/>
        <w:rPr>
          <w:kern w:val="1"/>
          <w:szCs w:val="28"/>
        </w:rPr>
      </w:pPr>
      <w:r>
        <w:rPr>
          <w:kern w:val="1"/>
          <w:szCs w:val="28"/>
        </w:rPr>
        <w:t xml:space="preserve">         к административному регламенту</w:t>
      </w: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</w:p>
    <w:p w:rsidR="00D96EA6" w:rsidRDefault="00D96EA6" w:rsidP="00775C16">
      <w:pPr>
        <w:tabs>
          <w:tab w:val="left" w:pos="1930"/>
        </w:tabs>
        <w:jc w:val="right"/>
        <w:rPr>
          <w:kern w:val="1"/>
          <w:szCs w:val="28"/>
        </w:rPr>
      </w:pPr>
      <w:r>
        <w:rPr>
          <w:kern w:val="1"/>
          <w:szCs w:val="28"/>
        </w:rPr>
        <w:t>в антимонопольную службу</w:t>
      </w: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  <w:r>
        <w:rPr>
          <w:kern w:val="1"/>
          <w:szCs w:val="28"/>
        </w:rPr>
        <w:t>ИНФОРМАЦИОННОЕ ПИСЬМО</w:t>
      </w: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</w:p>
    <w:p w:rsidR="00D96EA6" w:rsidRDefault="00D96EA6" w:rsidP="00775C16">
      <w:pPr>
        <w:tabs>
          <w:tab w:val="left" w:pos="1930"/>
        </w:tabs>
        <w:jc w:val="center"/>
        <w:rPr>
          <w:kern w:val="1"/>
          <w:szCs w:val="28"/>
        </w:rPr>
      </w:pPr>
      <w:r>
        <w:rPr>
          <w:kern w:val="1"/>
          <w:szCs w:val="28"/>
        </w:rPr>
        <w:t>Уважаемый _________________!</w:t>
      </w:r>
    </w:p>
    <w:p w:rsidR="00D96EA6" w:rsidRDefault="00D96EA6" w:rsidP="00775C16">
      <w:pPr>
        <w:tabs>
          <w:tab w:val="left" w:pos="1930"/>
        </w:tabs>
        <w:ind w:firstLine="851"/>
        <w:rPr>
          <w:kern w:val="1"/>
          <w:szCs w:val="28"/>
        </w:rPr>
      </w:pPr>
      <w:r>
        <w:rPr>
          <w:kern w:val="1"/>
          <w:szCs w:val="28"/>
        </w:rPr>
        <w:t>Довожу до Вашего сведения, что рекламная конструкция расположенная по адресу:__________________________________  установлена с нарушениями требований установленными Федеральным законом от 13 марта 2006 года №3-ФЗ «О рекламе».</w:t>
      </w: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  <w:r>
        <w:rPr>
          <w:kern w:val="1"/>
          <w:szCs w:val="28"/>
        </w:rPr>
        <w:t xml:space="preserve">Начальник управления </w:t>
      </w: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  <w:r>
        <w:rPr>
          <w:kern w:val="1"/>
          <w:szCs w:val="28"/>
        </w:rPr>
        <w:t xml:space="preserve">архитектуры и градостроительства </w:t>
      </w:r>
    </w:p>
    <w:p w:rsidR="00D96EA6" w:rsidRDefault="00D96EA6" w:rsidP="00775C16">
      <w:pPr>
        <w:tabs>
          <w:tab w:val="left" w:pos="1930"/>
        </w:tabs>
        <w:rPr>
          <w:kern w:val="1"/>
          <w:szCs w:val="28"/>
        </w:rPr>
      </w:pPr>
      <w:r>
        <w:rPr>
          <w:kern w:val="1"/>
          <w:szCs w:val="28"/>
        </w:rPr>
        <w:t xml:space="preserve">администрации муниципального образования </w:t>
      </w:r>
    </w:p>
    <w:p w:rsidR="00D96EA6" w:rsidRDefault="00D96EA6" w:rsidP="00775C16">
      <w:pPr>
        <w:tabs>
          <w:tab w:val="left" w:pos="1930"/>
        </w:tabs>
        <w:rPr>
          <w:szCs w:val="28"/>
        </w:rPr>
      </w:pPr>
      <w:r>
        <w:rPr>
          <w:kern w:val="1"/>
          <w:szCs w:val="28"/>
        </w:rPr>
        <w:t xml:space="preserve">Ленинградский район </w:t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</w:r>
      <w:r>
        <w:rPr>
          <w:kern w:val="1"/>
          <w:szCs w:val="28"/>
        </w:rPr>
        <w:tab/>
        <w:t>____________</w:t>
      </w:r>
    </w:p>
    <w:p w:rsidR="00D96EA6" w:rsidRPr="009457FD" w:rsidRDefault="00D96EA6" w:rsidP="009457FD">
      <w:pPr>
        <w:rPr>
          <w:szCs w:val="28"/>
        </w:rPr>
      </w:pPr>
    </w:p>
    <w:p w:rsidR="00D96EA6" w:rsidRDefault="00D96EA6" w:rsidP="009457FD">
      <w:pPr>
        <w:rPr>
          <w:szCs w:val="28"/>
        </w:rPr>
      </w:pP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D96EA6" w:rsidRPr="001B35A2" w:rsidRDefault="00D96EA6" w:rsidP="009457FD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D96EA6" w:rsidRPr="009457FD" w:rsidRDefault="00D96EA6" w:rsidP="009457FD">
      <w:pPr>
        <w:rPr>
          <w:szCs w:val="28"/>
        </w:rPr>
      </w:pPr>
    </w:p>
    <w:sectPr w:rsidR="00D96EA6" w:rsidRPr="009457FD" w:rsidSect="00F406CD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EA6" w:rsidRDefault="00D96EA6" w:rsidP="00F406CD">
      <w:r>
        <w:separator/>
      </w:r>
    </w:p>
  </w:endnote>
  <w:endnote w:type="continuationSeparator" w:id="0">
    <w:p w:rsidR="00D96EA6" w:rsidRDefault="00D96EA6" w:rsidP="00F40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EA6" w:rsidRDefault="00D96EA6" w:rsidP="00F406CD">
      <w:r>
        <w:separator/>
      </w:r>
    </w:p>
  </w:footnote>
  <w:footnote w:type="continuationSeparator" w:id="0">
    <w:p w:rsidR="00D96EA6" w:rsidRDefault="00D96EA6" w:rsidP="00F406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EA6" w:rsidRDefault="00D96EA6">
    <w:pPr>
      <w:pStyle w:val="Header"/>
      <w:jc w:val="center"/>
    </w:pPr>
    <w:fldSimple w:instr=" PAGE   \* MERGEFORMAT ">
      <w:r>
        <w:rPr>
          <w:noProof/>
        </w:rPr>
        <w:t>33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/>
        <w:color w:val="00000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06226779"/>
    <w:multiLevelType w:val="singleLevel"/>
    <w:tmpl w:val="CD2CC1E0"/>
    <w:lvl w:ilvl="0">
      <w:start w:val="1"/>
      <w:numFmt w:val="decimal"/>
      <w:lvlText w:val="%1."/>
      <w:lvlJc w:val="center"/>
      <w:pPr>
        <w:tabs>
          <w:tab w:val="num" w:pos="648"/>
        </w:tabs>
        <w:ind w:left="113" w:firstLine="175"/>
      </w:pPr>
      <w:rPr>
        <w:rFonts w:cs="Times New Roman"/>
      </w:rPr>
    </w:lvl>
  </w:abstractNum>
  <w:abstractNum w:abstractNumId="9">
    <w:nsid w:val="12824690"/>
    <w:multiLevelType w:val="hybridMultilevel"/>
    <w:tmpl w:val="EE68C872"/>
    <w:lvl w:ilvl="0" w:tplc="28361CD2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1441250D"/>
    <w:multiLevelType w:val="hybridMultilevel"/>
    <w:tmpl w:val="0750F518"/>
    <w:lvl w:ilvl="0" w:tplc="221A89EA">
      <w:numFmt w:val="bullet"/>
      <w:lvlText w:val="-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9C7A53"/>
    <w:multiLevelType w:val="hybridMultilevel"/>
    <w:tmpl w:val="8F4268E6"/>
    <w:lvl w:ilvl="0" w:tplc="C67CFD5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DEE4F37"/>
    <w:multiLevelType w:val="hybridMultilevel"/>
    <w:tmpl w:val="5C66514E"/>
    <w:lvl w:ilvl="0" w:tplc="F62ECE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>
    <w:nsid w:val="350428BA"/>
    <w:multiLevelType w:val="hybridMultilevel"/>
    <w:tmpl w:val="1592D68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9531F2"/>
    <w:multiLevelType w:val="hybridMultilevel"/>
    <w:tmpl w:val="1576CB3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FC329F"/>
    <w:multiLevelType w:val="singleLevel"/>
    <w:tmpl w:val="7BD4E2A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</w:abstractNum>
  <w:abstractNum w:abstractNumId="17">
    <w:nsid w:val="41855907"/>
    <w:multiLevelType w:val="hybridMultilevel"/>
    <w:tmpl w:val="CA30091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7F07D8"/>
    <w:multiLevelType w:val="hybridMultilevel"/>
    <w:tmpl w:val="DD9E7044"/>
    <w:lvl w:ilvl="0" w:tplc="221A89E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041BA6">
      <w:start w:val="1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155F0A"/>
    <w:multiLevelType w:val="hybridMultilevel"/>
    <w:tmpl w:val="FFA03944"/>
    <w:lvl w:ilvl="0" w:tplc="73EEF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114D09E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C065246"/>
    <w:multiLevelType w:val="hybridMultilevel"/>
    <w:tmpl w:val="70B0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6"/>
  </w:num>
  <w:num w:numId="10">
    <w:abstractNumId w:val="11"/>
  </w:num>
  <w:num w:numId="11">
    <w:abstractNumId w:val="9"/>
  </w:num>
  <w:num w:numId="12">
    <w:abstractNumId w:val="15"/>
  </w:num>
  <w:num w:numId="13">
    <w:abstractNumId w:val="17"/>
  </w:num>
  <w:num w:numId="14">
    <w:abstractNumId w:val="14"/>
  </w:num>
  <w:num w:numId="15">
    <w:abstractNumId w:val="12"/>
  </w:num>
  <w:num w:numId="16">
    <w:abstractNumId w:val="8"/>
  </w:num>
  <w:num w:numId="17">
    <w:abstractNumId w:val="13"/>
  </w:num>
  <w:num w:numId="18">
    <w:abstractNumId w:val="18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3EC9"/>
    <w:rsid w:val="00014DCE"/>
    <w:rsid w:val="00060F13"/>
    <w:rsid w:val="0006674C"/>
    <w:rsid w:val="00074457"/>
    <w:rsid w:val="000C08C2"/>
    <w:rsid w:val="000D3140"/>
    <w:rsid w:val="000D5FD5"/>
    <w:rsid w:val="000D69FD"/>
    <w:rsid w:val="00103852"/>
    <w:rsid w:val="00113A95"/>
    <w:rsid w:val="00114E41"/>
    <w:rsid w:val="00133CC6"/>
    <w:rsid w:val="00137B81"/>
    <w:rsid w:val="00141C82"/>
    <w:rsid w:val="00154159"/>
    <w:rsid w:val="00154852"/>
    <w:rsid w:val="00196A3D"/>
    <w:rsid w:val="001A7296"/>
    <w:rsid w:val="001B0163"/>
    <w:rsid w:val="001B21BD"/>
    <w:rsid w:val="001B35A2"/>
    <w:rsid w:val="001C693B"/>
    <w:rsid w:val="001D2D77"/>
    <w:rsid w:val="001D75B2"/>
    <w:rsid w:val="00215D9E"/>
    <w:rsid w:val="00263EDF"/>
    <w:rsid w:val="00294716"/>
    <w:rsid w:val="00295AED"/>
    <w:rsid w:val="002B19EF"/>
    <w:rsid w:val="002B20D4"/>
    <w:rsid w:val="002B3BEB"/>
    <w:rsid w:val="002B6132"/>
    <w:rsid w:val="002C438B"/>
    <w:rsid w:val="002C463A"/>
    <w:rsid w:val="002D1665"/>
    <w:rsid w:val="00307C18"/>
    <w:rsid w:val="0031413C"/>
    <w:rsid w:val="00320DBA"/>
    <w:rsid w:val="003243E4"/>
    <w:rsid w:val="00325488"/>
    <w:rsid w:val="0034276F"/>
    <w:rsid w:val="0034653B"/>
    <w:rsid w:val="0035132C"/>
    <w:rsid w:val="0035442B"/>
    <w:rsid w:val="0035442F"/>
    <w:rsid w:val="00357CD9"/>
    <w:rsid w:val="00373C74"/>
    <w:rsid w:val="00382801"/>
    <w:rsid w:val="00383A59"/>
    <w:rsid w:val="003A2035"/>
    <w:rsid w:val="003A3C3A"/>
    <w:rsid w:val="003B1106"/>
    <w:rsid w:val="003B4BD4"/>
    <w:rsid w:val="003F2800"/>
    <w:rsid w:val="004024B4"/>
    <w:rsid w:val="00422543"/>
    <w:rsid w:val="004447BD"/>
    <w:rsid w:val="004835F0"/>
    <w:rsid w:val="0048623F"/>
    <w:rsid w:val="004A79D6"/>
    <w:rsid w:val="004B1C45"/>
    <w:rsid w:val="004B5D06"/>
    <w:rsid w:val="004C54A5"/>
    <w:rsid w:val="004C55B4"/>
    <w:rsid w:val="004D033E"/>
    <w:rsid w:val="004D5CD1"/>
    <w:rsid w:val="00520354"/>
    <w:rsid w:val="0052447D"/>
    <w:rsid w:val="005269A1"/>
    <w:rsid w:val="00527D2C"/>
    <w:rsid w:val="005343AE"/>
    <w:rsid w:val="005401E6"/>
    <w:rsid w:val="00540365"/>
    <w:rsid w:val="0054580D"/>
    <w:rsid w:val="00546CB1"/>
    <w:rsid w:val="00562254"/>
    <w:rsid w:val="00565CD5"/>
    <w:rsid w:val="005665CE"/>
    <w:rsid w:val="005841B2"/>
    <w:rsid w:val="00586AC3"/>
    <w:rsid w:val="00587370"/>
    <w:rsid w:val="00591E07"/>
    <w:rsid w:val="00595613"/>
    <w:rsid w:val="00597862"/>
    <w:rsid w:val="005A1822"/>
    <w:rsid w:val="005B6965"/>
    <w:rsid w:val="005D7C86"/>
    <w:rsid w:val="005F2899"/>
    <w:rsid w:val="00602C26"/>
    <w:rsid w:val="006055F7"/>
    <w:rsid w:val="00614D50"/>
    <w:rsid w:val="006172A2"/>
    <w:rsid w:val="00617B95"/>
    <w:rsid w:val="006269BB"/>
    <w:rsid w:val="00627E8A"/>
    <w:rsid w:val="00633412"/>
    <w:rsid w:val="0064112B"/>
    <w:rsid w:val="006420E1"/>
    <w:rsid w:val="00645163"/>
    <w:rsid w:val="006473C6"/>
    <w:rsid w:val="00656DA5"/>
    <w:rsid w:val="00661AE3"/>
    <w:rsid w:val="00663271"/>
    <w:rsid w:val="006635C8"/>
    <w:rsid w:val="006651BC"/>
    <w:rsid w:val="00674D09"/>
    <w:rsid w:val="00696893"/>
    <w:rsid w:val="006B03D7"/>
    <w:rsid w:val="006C5489"/>
    <w:rsid w:val="006D3356"/>
    <w:rsid w:val="006E28BB"/>
    <w:rsid w:val="006E610E"/>
    <w:rsid w:val="00703B57"/>
    <w:rsid w:val="00723276"/>
    <w:rsid w:val="00736E99"/>
    <w:rsid w:val="007426C4"/>
    <w:rsid w:val="00743FF1"/>
    <w:rsid w:val="007446F9"/>
    <w:rsid w:val="00775C16"/>
    <w:rsid w:val="007909E5"/>
    <w:rsid w:val="007A35D0"/>
    <w:rsid w:val="007A3ED2"/>
    <w:rsid w:val="007C0718"/>
    <w:rsid w:val="007C1479"/>
    <w:rsid w:val="007C2228"/>
    <w:rsid w:val="007C7FF8"/>
    <w:rsid w:val="007D06C0"/>
    <w:rsid w:val="007D371A"/>
    <w:rsid w:val="007D6BE0"/>
    <w:rsid w:val="007E727A"/>
    <w:rsid w:val="007F0BF0"/>
    <w:rsid w:val="00813AE0"/>
    <w:rsid w:val="00832672"/>
    <w:rsid w:val="00854184"/>
    <w:rsid w:val="00864023"/>
    <w:rsid w:val="008D4A95"/>
    <w:rsid w:val="008F18D3"/>
    <w:rsid w:val="008F563F"/>
    <w:rsid w:val="00900C49"/>
    <w:rsid w:val="00903C8B"/>
    <w:rsid w:val="00904C55"/>
    <w:rsid w:val="0092052E"/>
    <w:rsid w:val="00921223"/>
    <w:rsid w:val="00922D56"/>
    <w:rsid w:val="00931B2F"/>
    <w:rsid w:val="009457FD"/>
    <w:rsid w:val="00956C12"/>
    <w:rsid w:val="00964919"/>
    <w:rsid w:val="00967081"/>
    <w:rsid w:val="00970615"/>
    <w:rsid w:val="009725FC"/>
    <w:rsid w:val="00982349"/>
    <w:rsid w:val="0098398E"/>
    <w:rsid w:val="009A5433"/>
    <w:rsid w:val="009A7821"/>
    <w:rsid w:val="009C375D"/>
    <w:rsid w:val="009E1889"/>
    <w:rsid w:val="009E71E9"/>
    <w:rsid w:val="009F105C"/>
    <w:rsid w:val="009F14DE"/>
    <w:rsid w:val="009F335B"/>
    <w:rsid w:val="00A03365"/>
    <w:rsid w:val="00A04D50"/>
    <w:rsid w:val="00A23A1F"/>
    <w:rsid w:val="00A267A9"/>
    <w:rsid w:val="00A41D61"/>
    <w:rsid w:val="00A45681"/>
    <w:rsid w:val="00A61B64"/>
    <w:rsid w:val="00A642B1"/>
    <w:rsid w:val="00A66FC4"/>
    <w:rsid w:val="00A7088C"/>
    <w:rsid w:val="00AB187A"/>
    <w:rsid w:val="00AB3F0E"/>
    <w:rsid w:val="00AB4235"/>
    <w:rsid w:val="00B276BC"/>
    <w:rsid w:val="00B37B31"/>
    <w:rsid w:val="00B454CD"/>
    <w:rsid w:val="00B51AF0"/>
    <w:rsid w:val="00B60EFA"/>
    <w:rsid w:val="00B64C81"/>
    <w:rsid w:val="00B65B42"/>
    <w:rsid w:val="00B80535"/>
    <w:rsid w:val="00B82635"/>
    <w:rsid w:val="00B83F20"/>
    <w:rsid w:val="00B916FB"/>
    <w:rsid w:val="00BA04C7"/>
    <w:rsid w:val="00BB7ABF"/>
    <w:rsid w:val="00BC3E83"/>
    <w:rsid w:val="00BC4470"/>
    <w:rsid w:val="00BE1C20"/>
    <w:rsid w:val="00BE2522"/>
    <w:rsid w:val="00BF2F1F"/>
    <w:rsid w:val="00BF7E6A"/>
    <w:rsid w:val="00C0500D"/>
    <w:rsid w:val="00C33A25"/>
    <w:rsid w:val="00C538F2"/>
    <w:rsid w:val="00C647FD"/>
    <w:rsid w:val="00C66CB4"/>
    <w:rsid w:val="00CA0BEF"/>
    <w:rsid w:val="00CB522F"/>
    <w:rsid w:val="00CB57F6"/>
    <w:rsid w:val="00CD05AA"/>
    <w:rsid w:val="00CD4A8C"/>
    <w:rsid w:val="00CF5E7C"/>
    <w:rsid w:val="00CF7660"/>
    <w:rsid w:val="00D00BA6"/>
    <w:rsid w:val="00D03646"/>
    <w:rsid w:val="00D06845"/>
    <w:rsid w:val="00D16413"/>
    <w:rsid w:val="00D17F33"/>
    <w:rsid w:val="00D216F3"/>
    <w:rsid w:val="00D2393F"/>
    <w:rsid w:val="00D46FB5"/>
    <w:rsid w:val="00D561F5"/>
    <w:rsid w:val="00D676CD"/>
    <w:rsid w:val="00D709B7"/>
    <w:rsid w:val="00D77295"/>
    <w:rsid w:val="00D96EA6"/>
    <w:rsid w:val="00DA09E6"/>
    <w:rsid w:val="00DB3E92"/>
    <w:rsid w:val="00DD3137"/>
    <w:rsid w:val="00DF3292"/>
    <w:rsid w:val="00DF7513"/>
    <w:rsid w:val="00E059DC"/>
    <w:rsid w:val="00E132B6"/>
    <w:rsid w:val="00E170EC"/>
    <w:rsid w:val="00E22B26"/>
    <w:rsid w:val="00E25C16"/>
    <w:rsid w:val="00E37AF6"/>
    <w:rsid w:val="00E47595"/>
    <w:rsid w:val="00E5053D"/>
    <w:rsid w:val="00E65CFC"/>
    <w:rsid w:val="00E80415"/>
    <w:rsid w:val="00E90D8F"/>
    <w:rsid w:val="00E97A90"/>
    <w:rsid w:val="00EB4EC1"/>
    <w:rsid w:val="00ED16D7"/>
    <w:rsid w:val="00ED1820"/>
    <w:rsid w:val="00EE44EE"/>
    <w:rsid w:val="00EE65B2"/>
    <w:rsid w:val="00EF0E4C"/>
    <w:rsid w:val="00F1409A"/>
    <w:rsid w:val="00F1455F"/>
    <w:rsid w:val="00F1515E"/>
    <w:rsid w:val="00F24664"/>
    <w:rsid w:val="00F300E2"/>
    <w:rsid w:val="00F406CD"/>
    <w:rsid w:val="00F42507"/>
    <w:rsid w:val="00F70011"/>
    <w:rsid w:val="00F72176"/>
    <w:rsid w:val="00F73879"/>
    <w:rsid w:val="00F763CD"/>
    <w:rsid w:val="00F827BE"/>
    <w:rsid w:val="00F96F5A"/>
    <w:rsid w:val="00FA4791"/>
    <w:rsid w:val="00FB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5C"/>
    <w:rPr>
      <w:rFonts w:cs="Arial"/>
      <w:bCs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1C45"/>
    <w:pPr>
      <w:widowControl w:val="0"/>
      <w:tabs>
        <w:tab w:val="left" w:pos="0"/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hAnsi="Arial"/>
      <w:b/>
      <w:color w:val="000080"/>
      <w:sz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1C45"/>
    <w:pPr>
      <w:keepNext/>
      <w:tabs>
        <w:tab w:val="left" w:pos="0"/>
        <w:tab w:val="num" w:pos="576"/>
      </w:tabs>
      <w:suppressAutoHyphens/>
      <w:spacing w:before="240" w:after="60"/>
      <w:ind w:left="576" w:hanging="576"/>
      <w:outlineLvl w:val="1"/>
    </w:pPr>
    <w:rPr>
      <w:rFonts w:ascii="Arial" w:hAnsi="Arial"/>
      <w:b/>
      <w:i/>
      <w:iCs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1C45"/>
    <w:pPr>
      <w:keepNext/>
      <w:tabs>
        <w:tab w:val="left" w:pos="0"/>
        <w:tab w:val="num" w:pos="720"/>
      </w:tabs>
      <w:suppressAutoHyphens/>
      <w:spacing w:before="240" w:after="60"/>
      <w:ind w:left="720" w:hanging="720"/>
      <w:outlineLvl w:val="2"/>
    </w:pPr>
    <w:rPr>
      <w:rFonts w:ascii="Arial" w:hAnsi="Arial"/>
      <w:b/>
      <w:sz w:val="26"/>
      <w:szCs w:val="26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1C45"/>
    <w:pPr>
      <w:keepNext/>
      <w:widowControl w:val="0"/>
      <w:tabs>
        <w:tab w:val="num" w:pos="1134"/>
      </w:tabs>
      <w:spacing w:before="120"/>
      <w:ind w:left="1134" w:hanging="1134"/>
      <w:outlineLvl w:val="3"/>
    </w:pPr>
    <w:rPr>
      <w:rFonts w:ascii="Arial Narrow" w:hAnsi="Arial Narrow" w:cs="Times New Roman"/>
      <w:color w:val="000080"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1C45"/>
    <w:pPr>
      <w:keepNext/>
      <w:widowControl w:val="0"/>
      <w:tabs>
        <w:tab w:val="num" w:pos="1800"/>
      </w:tabs>
      <w:ind w:left="1418" w:hanging="1418"/>
      <w:jc w:val="center"/>
      <w:outlineLvl w:val="5"/>
    </w:pPr>
    <w:rPr>
      <w:rFonts w:ascii="Arial Narrow" w:hAnsi="Arial Narrow" w:cs="Times New Roman"/>
      <w:b/>
      <w:bCs w:val="0"/>
    </w:rPr>
  </w:style>
  <w:style w:type="paragraph" w:styleId="Heading7">
    <w:name w:val="heading 7"/>
    <w:basedOn w:val="a"/>
    <w:next w:val="BodyText"/>
    <w:link w:val="Heading7Char"/>
    <w:uiPriority w:val="99"/>
    <w:qFormat/>
    <w:rsid w:val="004B1C45"/>
    <w:pPr>
      <w:tabs>
        <w:tab w:val="left" w:pos="0"/>
        <w:tab w:val="num" w:pos="1296"/>
      </w:tabs>
      <w:ind w:left="1296" w:hanging="1296"/>
      <w:outlineLvl w:val="6"/>
    </w:pPr>
    <w:rPr>
      <w:b/>
      <w:bCs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1C45"/>
    <w:pPr>
      <w:keepNext/>
      <w:widowControl w:val="0"/>
      <w:tabs>
        <w:tab w:val="num" w:pos="2160"/>
      </w:tabs>
      <w:spacing w:line="360" w:lineRule="auto"/>
      <w:ind w:left="1701" w:hanging="1701"/>
      <w:jc w:val="both"/>
      <w:outlineLvl w:val="7"/>
    </w:pPr>
    <w:rPr>
      <w:rFonts w:cs="Times New Roman"/>
      <w:b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1C45"/>
    <w:pPr>
      <w:widowControl w:val="0"/>
      <w:tabs>
        <w:tab w:val="num" w:pos="2520"/>
      </w:tabs>
      <w:spacing w:before="240" w:after="60"/>
      <w:ind w:left="1843" w:hanging="1843"/>
      <w:outlineLvl w:val="8"/>
    </w:pPr>
    <w:rPr>
      <w:rFonts w:ascii="Arial" w:hAnsi="Arial"/>
      <w:bCs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1C45"/>
    <w:rPr>
      <w:rFonts w:ascii="Arial" w:hAnsi="Arial" w:cs="Arial"/>
      <w:b/>
      <w:bCs/>
      <w:color w:val="000080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1C45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1C45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B1C45"/>
    <w:rPr>
      <w:rFonts w:ascii="Arial Narrow" w:hAnsi="Arial Narrow" w:cs="Times New Roman"/>
      <w:bCs/>
      <w:color w:val="000080"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B1C45"/>
    <w:rPr>
      <w:rFonts w:ascii="Arial Narrow" w:hAnsi="Arial Narrow" w:cs="Times New Roman"/>
      <w:b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1C45"/>
    <w:rPr>
      <w:rFonts w:ascii="Arial" w:eastAsia="Arial Unicode MS" w:hAnsi="Arial" w:cs="Tahoma"/>
      <w:b/>
      <w:bCs/>
      <w:sz w:val="21"/>
      <w:szCs w:val="21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B1C45"/>
    <w:rPr>
      <w:rFonts w:cs="Times New Roman"/>
      <w:b/>
      <w:b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B1C45"/>
    <w:rPr>
      <w:rFonts w:ascii="Arial" w:hAnsi="Arial" w:cs="Arial"/>
      <w:sz w:val="22"/>
      <w:szCs w:val="22"/>
    </w:rPr>
  </w:style>
  <w:style w:type="paragraph" w:customStyle="1" w:styleId="a">
    <w:name w:val="Заголовок"/>
    <w:basedOn w:val="Normal"/>
    <w:next w:val="BodyText"/>
    <w:uiPriority w:val="99"/>
    <w:rsid w:val="004B1C45"/>
    <w:pPr>
      <w:keepNext/>
      <w:suppressAutoHyphens/>
      <w:spacing w:before="240" w:after="120"/>
    </w:pPr>
    <w:rPr>
      <w:rFonts w:ascii="Arial" w:eastAsia="Arial Unicode MS" w:hAnsi="Arial" w:cs="Tahoma"/>
      <w:bCs w:val="0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rsid w:val="004B1C45"/>
    <w:pPr>
      <w:suppressAutoHyphens/>
      <w:spacing w:after="120"/>
    </w:pPr>
    <w:rPr>
      <w:rFonts w:cs="Times New Roman"/>
      <w:bCs w:val="0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1C45"/>
    <w:rPr>
      <w:rFonts w:cs="Times New Roman"/>
      <w:sz w:val="24"/>
      <w:szCs w:val="24"/>
      <w:lang w:eastAsia="ar-SA" w:bidi="ar-SA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350E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BodyText2">
    <w:name w:val="Body Text 2"/>
    <w:basedOn w:val="Normal"/>
    <w:link w:val="BodyText2Char"/>
    <w:uiPriority w:val="99"/>
    <w:rsid w:val="00A642B1"/>
    <w:pPr>
      <w:suppressAutoHyphens/>
      <w:spacing w:after="120" w:line="480" w:lineRule="auto"/>
    </w:pPr>
    <w:rPr>
      <w:rFonts w:cs="Times New Roman"/>
      <w:bCs w:val="0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642B1"/>
    <w:rPr>
      <w:rFonts w:cs="Times New Roman"/>
      <w:sz w:val="24"/>
      <w:szCs w:val="24"/>
      <w:lang w:eastAsia="ar-SA" w:bidi="ar-SA"/>
    </w:rPr>
  </w:style>
  <w:style w:type="paragraph" w:customStyle="1" w:styleId="ConsNormal">
    <w:name w:val="ConsNormal"/>
    <w:uiPriority w:val="99"/>
    <w:rsid w:val="006D335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B1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B1C45"/>
    <w:rPr>
      <w:rFonts w:cs="Arial"/>
      <w:bCs/>
      <w:sz w:val="28"/>
    </w:rPr>
  </w:style>
  <w:style w:type="character" w:customStyle="1" w:styleId="WW8Num3z0">
    <w:name w:val="WW8Num3z0"/>
    <w:uiPriority w:val="99"/>
    <w:rsid w:val="004B1C45"/>
    <w:rPr>
      <w:rFonts w:ascii="Symbol" w:hAnsi="Symbol"/>
    </w:rPr>
  </w:style>
  <w:style w:type="character" w:customStyle="1" w:styleId="WW8Num4z0">
    <w:name w:val="WW8Num4z0"/>
    <w:uiPriority w:val="99"/>
    <w:rsid w:val="004B1C45"/>
    <w:rPr>
      <w:rFonts w:ascii="Symbol" w:hAnsi="Symbol"/>
      <w:color w:val="000000"/>
    </w:rPr>
  </w:style>
  <w:style w:type="character" w:customStyle="1" w:styleId="WW8Num5z0">
    <w:name w:val="WW8Num5z0"/>
    <w:uiPriority w:val="99"/>
    <w:rsid w:val="004B1C45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4B1C45"/>
  </w:style>
  <w:style w:type="character" w:customStyle="1" w:styleId="WW-Absatz-Standardschriftart">
    <w:name w:val="WW-Absatz-Standardschriftart"/>
    <w:uiPriority w:val="99"/>
    <w:rsid w:val="004B1C45"/>
  </w:style>
  <w:style w:type="character" w:customStyle="1" w:styleId="WW-Absatz-Standardschriftart1">
    <w:name w:val="WW-Absatz-Standardschriftart1"/>
    <w:uiPriority w:val="99"/>
    <w:rsid w:val="004B1C45"/>
  </w:style>
  <w:style w:type="character" w:customStyle="1" w:styleId="WW-Absatz-Standardschriftart11">
    <w:name w:val="WW-Absatz-Standardschriftart11"/>
    <w:uiPriority w:val="99"/>
    <w:rsid w:val="004B1C45"/>
  </w:style>
  <w:style w:type="character" w:customStyle="1" w:styleId="WW-Absatz-Standardschriftart111">
    <w:name w:val="WW-Absatz-Standardschriftart111"/>
    <w:uiPriority w:val="99"/>
    <w:rsid w:val="004B1C45"/>
  </w:style>
  <w:style w:type="character" w:customStyle="1" w:styleId="WW-Absatz-Standardschriftart1111">
    <w:name w:val="WW-Absatz-Standardschriftart1111"/>
    <w:uiPriority w:val="99"/>
    <w:rsid w:val="004B1C45"/>
  </w:style>
  <w:style w:type="character" w:customStyle="1" w:styleId="WW-Absatz-Standardschriftart11111">
    <w:name w:val="WW-Absatz-Standardschriftart11111"/>
    <w:uiPriority w:val="99"/>
    <w:rsid w:val="004B1C45"/>
  </w:style>
  <w:style w:type="character" w:customStyle="1" w:styleId="WW8Num6z0">
    <w:name w:val="WW8Num6z0"/>
    <w:uiPriority w:val="99"/>
    <w:rsid w:val="004B1C45"/>
    <w:rPr>
      <w:rFonts w:ascii="Symbol" w:hAnsi="Symbol"/>
      <w:b/>
    </w:rPr>
  </w:style>
  <w:style w:type="character" w:customStyle="1" w:styleId="WW8Num7z0">
    <w:name w:val="WW8Num7z0"/>
    <w:uiPriority w:val="99"/>
    <w:rsid w:val="004B1C45"/>
    <w:rPr>
      <w:rFonts w:ascii="Times New Roman" w:hAnsi="Times New Roman"/>
    </w:rPr>
  </w:style>
  <w:style w:type="character" w:customStyle="1" w:styleId="WW8Num7z1">
    <w:name w:val="WW8Num7z1"/>
    <w:uiPriority w:val="99"/>
    <w:rsid w:val="004B1C45"/>
    <w:rPr>
      <w:rFonts w:ascii="Courier New" w:hAnsi="Courier New"/>
    </w:rPr>
  </w:style>
  <w:style w:type="character" w:customStyle="1" w:styleId="WW8Num7z2">
    <w:name w:val="WW8Num7z2"/>
    <w:uiPriority w:val="99"/>
    <w:rsid w:val="004B1C45"/>
    <w:rPr>
      <w:rFonts w:ascii="Wingdings" w:hAnsi="Wingdings"/>
    </w:rPr>
  </w:style>
  <w:style w:type="character" w:customStyle="1" w:styleId="WW8Num7z3">
    <w:name w:val="WW8Num7z3"/>
    <w:uiPriority w:val="99"/>
    <w:rsid w:val="004B1C45"/>
    <w:rPr>
      <w:rFonts w:ascii="Symbol" w:hAnsi="Symbol"/>
    </w:rPr>
  </w:style>
  <w:style w:type="character" w:customStyle="1" w:styleId="WW8Num8z0">
    <w:name w:val="WW8Num8z0"/>
    <w:uiPriority w:val="99"/>
    <w:rsid w:val="004B1C45"/>
    <w:rPr>
      <w:rFonts w:ascii="Symbol" w:hAnsi="Symbol"/>
    </w:rPr>
  </w:style>
  <w:style w:type="character" w:customStyle="1" w:styleId="WW8Num8z1">
    <w:name w:val="WW8Num8z1"/>
    <w:uiPriority w:val="99"/>
    <w:rsid w:val="004B1C45"/>
    <w:rPr>
      <w:rFonts w:ascii="Courier New" w:hAnsi="Courier New"/>
    </w:rPr>
  </w:style>
  <w:style w:type="character" w:customStyle="1" w:styleId="WW8Num8z2">
    <w:name w:val="WW8Num8z2"/>
    <w:uiPriority w:val="99"/>
    <w:rsid w:val="004B1C45"/>
    <w:rPr>
      <w:rFonts w:ascii="Wingdings" w:hAnsi="Wingdings"/>
    </w:rPr>
  </w:style>
  <w:style w:type="character" w:customStyle="1" w:styleId="12">
    <w:name w:val="Основной шрифт абзаца1"/>
    <w:uiPriority w:val="99"/>
    <w:rsid w:val="004B1C45"/>
  </w:style>
  <w:style w:type="character" w:customStyle="1" w:styleId="a0">
    <w:name w:val="Символ нумерации"/>
    <w:uiPriority w:val="99"/>
    <w:rsid w:val="004B1C45"/>
  </w:style>
  <w:style w:type="character" w:customStyle="1" w:styleId="a1">
    <w:name w:val="Маркеры списка"/>
    <w:uiPriority w:val="99"/>
    <w:rsid w:val="004B1C45"/>
    <w:rPr>
      <w:rFonts w:ascii="OpenSymbol" w:eastAsia="Times New Roman" w:hAnsi="OpenSymbol"/>
    </w:rPr>
  </w:style>
  <w:style w:type="paragraph" w:styleId="List">
    <w:name w:val="List"/>
    <w:basedOn w:val="BodyText"/>
    <w:uiPriority w:val="99"/>
    <w:rsid w:val="004B1C45"/>
  </w:style>
  <w:style w:type="paragraph" w:customStyle="1" w:styleId="13">
    <w:name w:val="Название1"/>
    <w:basedOn w:val="Normal"/>
    <w:uiPriority w:val="99"/>
    <w:rsid w:val="004B1C45"/>
    <w:pPr>
      <w:suppressLineNumbers/>
      <w:suppressAutoHyphens/>
      <w:spacing w:before="120" w:after="120"/>
    </w:pPr>
    <w:rPr>
      <w:rFonts w:cs="Times New Roman"/>
      <w:bCs w:val="0"/>
      <w:i/>
      <w:iCs/>
      <w:sz w:val="24"/>
      <w:szCs w:val="24"/>
      <w:lang w:eastAsia="ar-SA"/>
    </w:rPr>
  </w:style>
  <w:style w:type="paragraph" w:customStyle="1" w:styleId="14">
    <w:name w:val="Указатель1"/>
    <w:basedOn w:val="Normal"/>
    <w:uiPriority w:val="99"/>
    <w:rsid w:val="004B1C45"/>
    <w:pPr>
      <w:suppressLineNumbers/>
      <w:suppressAutoHyphens/>
    </w:pPr>
    <w:rPr>
      <w:rFonts w:cs="Times New Roman"/>
      <w:bCs w:val="0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4B1C45"/>
    <w:pPr>
      <w:suppressAutoHyphens/>
      <w:ind w:firstLine="720"/>
    </w:pPr>
    <w:rPr>
      <w:rFonts w:ascii="Arial" w:hAnsi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Normal"/>
    <w:uiPriority w:val="99"/>
    <w:rsid w:val="004B1C45"/>
    <w:pPr>
      <w:suppressAutoHyphens/>
      <w:spacing w:line="360" w:lineRule="auto"/>
      <w:ind w:firstLine="540"/>
      <w:jc w:val="both"/>
    </w:pPr>
    <w:rPr>
      <w:rFonts w:cs="Times New Roman"/>
      <w:bCs w:val="0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rsid w:val="004B1C45"/>
    <w:pPr>
      <w:suppressAutoHyphens/>
      <w:spacing w:after="120"/>
      <w:ind w:left="283"/>
    </w:pPr>
    <w:rPr>
      <w:rFonts w:cs="Times New Roman"/>
      <w:bCs w:val="0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1C45"/>
    <w:rPr>
      <w:rFonts w:cs="Times New Roman"/>
      <w:sz w:val="24"/>
      <w:szCs w:val="24"/>
      <w:lang w:eastAsia="ar-SA" w:bidi="ar-SA"/>
    </w:rPr>
  </w:style>
  <w:style w:type="paragraph" w:customStyle="1" w:styleId="a2">
    <w:name w:val="Содержимое таблицы"/>
    <w:basedOn w:val="Normal"/>
    <w:uiPriority w:val="99"/>
    <w:rsid w:val="004B1C45"/>
    <w:pPr>
      <w:suppressLineNumbers/>
      <w:suppressAutoHyphens/>
    </w:pPr>
    <w:rPr>
      <w:rFonts w:cs="Times New Roman"/>
      <w:bCs w:val="0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4B1C45"/>
    <w:pPr>
      <w:suppressAutoHyphens/>
      <w:spacing w:before="280" w:after="280"/>
    </w:pPr>
    <w:rPr>
      <w:rFonts w:ascii="Arial CYR" w:hAnsi="Arial CYR" w:cs="Arial CYR"/>
      <w:bCs w:val="0"/>
      <w:sz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B1C45"/>
    <w:pPr>
      <w:suppressAutoHyphens/>
      <w:spacing w:line="360" w:lineRule="auto"/>
      <w:ind w:left="-567"/>
      <w:jc w:val="center"/>
    </w:pPr>
    <w:rPr>
      <w:rFonts w:cs="Times New Roman"/>
      <w:bCs w:val="0"/>
      <w:sz w:val="32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1C45"/>
    <w:rPr>
      <w:rFonts w:cs="Times New Roman"/>
      <w:sz w:val="24"/>
      <w:szCs w:val="24"/>
      <w:lang w:eastAsia="ar-SA" w:bidi="ar-SA"/>
    </w:rPr>
  </w:style>
  <w:style w:type="paragraph" w:customStyle="1" w:styleId="23">
    <w:name w:val="Основной текст 23"/>
    <w:basedOn w:val="Normal"/>
    <w:uiPriority w:val="99"/>
    <w:rsid w:val="004B1C45"/>
    <w:pPr>
      <w:suppressAutoHyphens/>
      <w:spacing w:after="120" w:line="480" w:lineRule="auto"/>
    </w:pPr>
    <w:rPr>
      <w:rFonts w:cs="Times New Roman"/>
      <w:bCs w:val="0"/>
      <w:sz w:val="24"/>
      <w:szCs w:val="24"/>
      <w:lang w:eastAsia="ar-SA"/>
    </w:rPr>
  </w:style>
  <w:style w:type="paragraph" w:customStyle="1" w:styleId="32">
    <w:name w:val="Основной текст с отступом 32"/>
    <w:basedOn w:val="Normal"/>
    <w:uiPriority w:val="99"/>
    <w:rsid w:val="004B1C45"/>
    <w:pPr>
      <w:suppressAutoHyphens/>
      <w:spacing w:after="120"/>
      <w:ind w:left="283"/>
    </w:pPr>
    <w:rPr>
      <w:rFonts w:cs="Times New Roman"/>
      <w:bCs w:val="0"/>
      <w:sz w:val="16"/>
      <w:szCs w:val="16"/>
      <w:lang w:eastAsia="ar-SA"/>
    </w:rPr>
  </w:style>
  <w:style w:type="paragraph" w:customStyle="1" w:styleId="a3">
    <w:name w:val="основной текст документа"/>
    <w:basedOn w:val="Normal"/>
    <w:link w:val="a4"/>
    <w:uiPriority w:val="99"/>
    <w:rsid w:val="004B1C45"/>
    <w:pPr>
      <w:spacing w:before="120" w:after="120"/>
      <w:jc w:val="both"/>
    </w:pPr>
    <w:rPr>
      <w:rFonts w:cs="Times New Roman"/>
      <w:bCs w:val="0"/>
      <w:sz w:val="24"/>
      <w:lang w:eastAsia="ar-SA"/>
    </w:rPr>
  </w:style>
  <w:style w:type="character" w:customStyle="1" w:styleId="a4">
    <w:name w:val="основной текст документа Знак"/>
    <w:basedOn w:val="DefaultParagraphFont"/>
    <w:link w:val="a3"/>
    <w:uiPriority w:val="99"/>
    <w:locked/>
    <w:rsid w:val="004B1C45"/>
    <w:rPr>
      <w:rFonts w:cs="Times New Roman"/>
      <w:sz w:val="24"/>
      <w:lang w:eastAsia="ar-SA" w:bidi="ar-SA"/>
    </w:rPr>
  </w:style>
  <w:style w:type="paragraph" w:customStyle="1" w:styleId="a5">
    <w:name w:val="Заголовок таблицы"/>
    <w:basedOn w:val="a2"/>
    <w:uiPriority w:val="99"/>
    <w:rsid w:val="004B1C45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4B1C45"/>
    <w:pPr>
      <w:tabs>
        <w:tab w:val="center" w:pos="4677"/>
        <w:tab w:val="right" w:pos="9355"/>
      </w:tabs>
      <w:suppressAutoHyphens/>
    </w:pPr>
    <w:rPr>
      <w:rFonts w:cs="Times New Roman"/>
      <w:bCs w:val="0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1C45"/>
    <w:rPr>
      <w:rFonts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B1C45"/>
    <w:rPr>
      <w:rFonts w:cs="Times New Roman"/>
    </w:rPr>
  </w:style>
  <w:style w:type="paragraph" w:customStyle="1" w:styleId="a6">
    <w:name w:val="Знак Знак Знак Знак Знак Знак Знак"/>
    <w:basedOn w:val="Normal"/>
    <w:uiPriority w:val="99"/>
    <w:rsid w:val="004B1C45"/>
    <w:pPr>
      <w:spacing w:before="100" w:beforeAutospacing="1" w:after="100" w:afterAutospacing="1"/>
    </w:pPr>
    <w:rPr>
      <w:rFonts w:ascii="Tahoma" w:hAnsi="Tahoma" w:cs="Times New Roman"/>
      <w:bCs w:val="0"/>
      <w:sz w:val="20"/>
      <w:lang w:val="en-US" w:eastAsia="en-US"/>
    </w:rPr>
  </w:style>
  <w:style w:type="character" w:customStyle="1" w:styleId="a7">
    <w:name w:val="Цветовое выделение"/>
    <w:uiPriority w:val="99"/>
    <w:rsid w:val="004B1C45"/>
    <w:rPr>
      <w:b/>
      <w:color w:val="000080"/>
      <w:sz w:val="20"/>
    </w:rPr>
  </w:style>
  <w:style w:type="paragraph" w:styleId="Footer">
    <w:name w:val="footer"/>
    <w:basedOn w:val="Normal"/>
    <w:link w:val="FooterChar"/>
    <w:uiPriority w:val="99"/>
    <w:rsid w:val="004B1C45"/>
    <w:pPr>
      <w:tabs>
        <w:tab w:val="center" w:pos="4677"/>
        <w:tab w:val="right" w:pos="9355"/>
      </w:tabs>
      <w:suppressAutoHyphens/>
    </w:pPr>
    <w:rPr>
      <w:rFonts w:cs="Times New Roman"/>
      <w:bCs w:val="0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1C45"/>
    <w:rPr>
      <w:rFonts w:cs="Times New Roman"/>
      <w:sz w:val="24"/>
      <w:szCs w:val="24"/>
      <w:lang w:eastAsia="ar-SA" w:bidi="ar-SA"/>
    </w:rPr>
  </w:style>
  <w:style w:type="paragraph" w:customStyle="1" w:styleId="a8">
    <w:name w:val="Таблицы (моноширинный)"/>
    <w:basedOn w:val="Normal"/>
    <w:next w:val="Normal"/>
    <w:uiPriority w:val="99"/>
    <w:rsid w:val="004B1C45"/>
    <w:pPr>
      <w:widowControl w:val="0"/>
      <w:suppressAutoHyphens/>
      <w:autoSpaceDE w:val="0"/>
      <w:jc w:val="both"/>
    </w:pPr>
    <w:rPr>
      <w:rFonts w:ascii="Courier New" w:hAnsi="Courier New" w:cs="Courier New"/>
      <w:bCs w:val="0"/>
      <w:sz w:val="20"/>
      <w:lang w:eastAsia="ar-SA"/>
    </w:rPr>
  </w:style>
  <w:style w:type="paragraph" w:customStyle="1" w:styleId="210">
    <w:name w:val="Основной текст 21"/>
    <w:basedOn w:val="Normal"/>
    <w:uiPriority w:val="99"/>
    <w:rsid w:val="004B1C45"/>
    <w:pPr>
      <w:suppressAutoHyphens/>
      <w:jc w:val="both"/>
    </w:pPr>
    <w:rPr>
      <w:rFonts w:cs="Times New Roman"/>
      <w:bCs w:val="0"/>
      <w:sz w:val="24"/>
      <w:szCs w:val="24"/>
      <w:lang w:eastAsia="ar-SA"/>
    </w:rPr>
  </w:style>
  <w:style w:type="paragraph" w:customStyle="1" w:styleId="22">
    <w:name w:val="Основной текст 22"/>
    <w:basedOn w:val="Normal"/>
    <w:uiPriority w:val="99"/>
    <w:rsid w:val="004B1C45"/>
    <w:pPr>
      <w:suppressAutoHyphens/>
      <w:jc w:val="both"/>
    </w:pPr>
    <w:rPr>
      <w:rFonts w:cs="Times New Roman"/>
      <w:bCs w:val="0"/>
      <w:sz w:val="24"/>
      <w:szCs w:val="24"/>
      <w:lang w:eastAsia="ar-SA"/>
    </w:rPr>
  </w:style>
  <w:style w:type="character" w:customStyle="1" w:styleId="a9">
    <w:name w:val="Гипертекстовая ссылка"/>
    <w:basedOn w:val="a7"/>
    <w:uiPriority w:val="99"/>
    <w:rsid w:val="004B1C45"/>
    <w:rPr>
      <w:rFonts w:cs="Times New Roman"/>
      <w:bCs/>
      <w:color w:val="008000"/>
      <w:szCs w:val="20"/>
      <w:u w:val="single"/>
    </w:rPr>
  </w:style>
  <w:style w:type="paragraph" w:customStyle="1" w:styleId="aa">
    <w:name w:val="Основное меню"/>
    <w:basedOn w:val="Normal"/>
    <w:next w:val="Normal"/>
    <w:uiPriority w:val="99"/>
    <w:rsid w:val="004B1C45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bCs w:val="0"/>
      <w:sz w:val="22"/>
      <w:szCs w:val="22"/>
    </w:rPr>
  </w:style>
  <w:style w:type="paragraph" w:customStyle="1" w:styleId="ab">
    <w:name w:val="Заголовок статьи"/>
    <w:basedOn w:val="Normal"/>
    <w:next w:val="Normal"/>
    <w:uiPriority w:val="99"/>
    <w:rsid w:val="004B1C45"/>
    <w:pPr>
      <w:autoSpaceDE w:val="0"/>
      <w:autoSpaceDN w:val="0"/>
      <w:adjustRightInd w:val="0"/>
      <w:ind w:left="1612" w:hanging="892"/>
      <w:jc w:val="both"/>
    </w:pPr>
    <w:rPr>
      <w:rFonts w:ascii="Arial" w:hAnsi="Arial" w:cs="Times New Roman"/>
      <w:bCs w:val="0"/>
      <w:sz w:val="20"/>
    </w:rPr>
  </w:style>
  <w:style w:type="paragraph" w:customStyle="1" w:styleId="ac">
    <w:name w:val="Интерактивный заголовок"/>
    <w:basedOn w:val="a"/>
    <w:next w:val="Normal"/>
    <w:uiPriority w:val="99"/>
    <w:rsid w:val="004B1C45"/>
    <w:pPr>
      <w:keepNext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sz w:val="22"/>
      <w:szCs w:val="22"/>
      <w:u w:val="single"/>
      <w:lang w:eastAsia="ru-RU"/>
    </w:rPr>
  </w:style>
  <w:style w:type="paragraph" w:customStyle="1" w:styleId="ad">
    <w:name w:val="Интерфейс"/>
    <w:basedOn w:val="Normal"/>
    <w:next w:val="Normal"/>
    <w:uiPriority w:val="99"/>
    <w:rsid w:val="004B1C45"/>
    <w:pPr>
      <w:autoSpaceDE w:val="0"/>
      <w:autoSpaceDN w:val="0"/>
      <w:adjustRightInd w:val="0"/>
      <w:ind w:firstLine="720"/>
      <w:jc w:val="both"/>
    </w:pPr>
    <w:rPr>
      <w:rFonts w:ascii="Arial" w:hAnsi="Arial"/>
      <w:bCs w:val="0"/>
      <w:color w:val="E0DFE3"/>
      <w:sz w:val="20"/>
    </w:rPr>
  </w:style>
  <w:style w:type="paragraph" w:customStyle="1" w:styleId="ae">
    <w:name w:val="Комментарий"/>
    <w:basedOn w:val="Normal"/>
    <w:next w:val="Normal"/>
    <w:uiPriority w:val="99"/>
    <w:rsid w:val="004B1C45"/>
    <w:pPr>
      <w:autoSpaceDE w:val="0"/>
      <w:autoSpaceDN w:val="0"/>
      <w:adjustRightInd w:val="0"/>
      <w:ind w:left="170"/>
      <w:jc w:val="both"/>
    </w:pPr>
    <w:rPr>
      <w:rFonts w:ascii="Arial" w:hAnsi="Arial" w:cs="Times New Roman"/>
      <w:bCs w:val="0"/>
      <w:i/>
      <w:iCs/>
      <w:color w:val="800080"/>
      <w:sz w:val="20"/>
    </w:rPr>
  </w:style>
  <w:style w:type="paragraph" w:customStyle="1" w:styleId="af">
    <w:name w:val="Информация о версии"/>
    <w:basedOn w:val="ae"/>
    <w:next w:val="Normal"/>
    <w:uiPriority w:val="99"/>
    <w:rsid w:val="004B1C45"/>
    <w:rPr>
      <w:color w:val="000080"/>
    </w:rPr>
  </w:style>
  <w:style w:type="paragraph" w:customStyle="1" w:styleId="af0">
    <w:name w:val="Текст (лев. подпись)"/>
    <w:basedOn w:val="Normal"/>
    <w:next w:val="Normal"/>
    <w:uiPriority w:val="99"/>
    <w:rsid w:val="004B1C45"/>
    <w:pPr>
      <w:autoSpaceDE w:val="0"/>
      <w:autoSpaceDN w:val="0"/>
      <w:adjustRightInd w:val="0"/>
    </w:pPr>
    <w:rPr>
      <w:rFonts w:ascii="Arial" w:hAnsi="Arial" w:cs="Times New Roman"/>
      <w:bCs w:val="0"/>
      <w:sz w:val="20"/>
    </w:rPr>
  </w:style>
  <w:style w:type="paragraph" w:customStyle="1" w:styleId="af1">
    <w:name w:val="Колонтитул (левый)"/>
    <w:basedOn w:val="af0"/>
    <w:next w:val="Normal"/>
    <w:uiPriority w:val="99"/>
    <w:rsid w:val="004B1C45"/>
    <w:rPr>
      <w:sz w:val="14"/>
      <w:szCs w:val="14"/>
    </w:rPr>
  </w:style>
  <w:style w:type="paragraph" w:customStyle="1" w:styleId="af2">
    <w:name w:val="Текст (прав. подпись)"/>
    <w:basedOn w:val="Normal"/>
    <w:next w:val="Normal"/>
    <w:uiPriority w:val="99"/>
    <w:rsid w:val="004B1C45"/>
    <w:pPr>
      <w:autoSpaceDE w:val="0"/>
      <w:autoSpaceDN w:val="0"/>
      <w:adjustRightInd w:val="0"/>
      <w:jc w:val="right"/>
    </w:pPr>
    <w:rPr>
      <w:rFonts w:ascii="Arial" w:hAnsi="Arial" w:cs="Times New Roman"/>
      <w:bCs w:val="0"/>
      <w:sz w:val="20"/>
    </w:rPr>
  </w:style>
  <w:style w:type="paragraph" w:customStyle="1" w:styleId="af3">
    <w:name w:val="Колонтитул (правый)"/>
    <w:basedOn w:val="af2"/>
    <w:next w:val="Normal"/>
    <w:uiPriority w:val="99"/>
    <w:rsid w:val="004B1C45"/>
    <w:rPr>
      <w:sz w:val="14"/>
      <w:szCs w:val="14"/>
    </w:rPr>
  </w:style>
  <w:style w:type="paragraph" w:customStyle="1" w:styleId="af4">
    <w:name w:val="Комментарий пользователя"/>
    <w:basedOn w:val="ae"/>
    <w:next w:val="Normal"/>
    <w:uiPriority w:val="99"/>
    <w:rsid w:val="004B1C45"/>
    <w:pPr>
      <w:jc w:val="left"/>
    </w:pPr>
    <w:rPr>
      <w:color w:val="000080"/>
    </w:rPr>
  </w:style>
  <w:style w:type="paragraph" w:customStyle="1" w:styleId="af5">
    <w:name w:val="Моноширинный"/>
    <w:basedOn w:val="Normal"/>
    <w:next w:val="Normal"/>
    <w:uiPriority w:val="99"/>
    <w:rsid w:val="004B1C45"/>
    <w:pPr>
      <w:autoSpaceDE w:val="0"/>
      <w:autoSpaceDN w:val="0"/>
      <w:adjustRightInd w:val="0"/>
      <w:jc w:val="both"/>
    </w:pPr>
    <w:rPr>
      <w:rFonts w:ascii="Courier New" w:hAnsi="Courier New" w:cs="Courier New"/>
      <w:bCs w:val="0"/>
      <w:sz w:val="20"/>
    </w:rPr>
  </w:style>
  <w:style w:type="character" w:customStyle="1" w:styleId="af6">
    <w:name w:val="Найденные слова"/>
    <w:basedOn w:val="a7"/>
    <w:uiPriority w:val="99"/>
    <w:rsid w:val="004B1C45"/>
    <w:rPr>
      <w:rFonts w:cs="Times New Roman"/>
      <w:bCs/>
      <w:szCs w:val="20"/>
    </w:rPr>
  </w:style>
  <w:style w:type="character" w:customStyle="1" w:styleId="af7">
    <w:name w:val="Не вступил в силу"/>
    <w:basedOn w:val="a7"/>
    <w:uiPriority w:val="99"/>
    <w:rsid w:val="004B1C45"/>
    <w:rPr>
      <w:rFonts w:cs="Times New Roman"/>
      <w:bCs/>
      <w:color w:val="008080"/>
      <w:szCs w:val="20"/>
    </w:rPr>
  </w:style>
  <w:style w:type="paragraph" w:customStyle="1" w:styleId="af8">
    <w:name w:val="Нормальный (таблица)"/>
    <w:basedOn w:val="Normal"/>
    <w:next w:val="Normal"/>
    <w:uiPriority w:val="99"/>
    <w:rsid w:val="004B1C45"/>
    <w:pPr>
      <w:autoSpaceDE w:val="0"/>
      <w:autoSpaceDN w:val="0"/>
      <w:adjustRightInd w:val="0"/>
      <w:jc w:val="both"/>
    </w:pPr>
    <w:rPr>
      <w:rFonts w:ascii="Arial" w:hAnsi="Arial" w:cs="Times New Roman"/>
      <w:bCs w:val="0"/>
      <w:sz w:val="20"/>
    </w:rPr>
  </w:style>
  <w:style w:type="paragraph" w:customStyle="1" w:styleId="af9">
    <w:name w:val="Объект"/>
    <w:basedOn w:val="Normal"/>
    <w:next w:val="Normal"/>
    <w:uiPriority w:val="99"/>
    <w:rsid w:val="004B1C45"/>
    <w:pPr>
      <w:autoSpaceDE w:val="0"/>
      <w:autoSpaceDN w:val="0"/>
      <w:adjustRightInd w:val="0"/>
      <w:ind w:firstLine="720"/>
      <w:jc w:val="both"/>
    </w:pPr>
    <w:rPr>
      <w:rFonts w:cs="Times New Roman"/>
      <w:bCs w:val="0"/>
      <w:sz w:val="20"/>
    </w:rPr>
  </w:style>
  <w:style w:type="paragraph" w:customStyle="1" w:styleId="afa">
    <w:name w:val="Оглавление"/>
    <w:basedOn w:val="a8"/>
    <w:next w:val="Normal"/>
    <w:uiPriority w:val="99"/>
    <w:rsid w:val="004B1C45"/>
    <w:pPr>
      <w:widowControl/>
      <w:suppressAutoHyphens w:val="0"/>
      <w:autoSpaceDN w:val="0"/>
      <w:adjustRightInd w:val="0"/>
      <w:ind w:left="140"/>
    </w:pPr>
    <w:rPr>
      <w:lang w:eastAsia="ru-RU"/>
    </w:rPr>
  </w:style>
  <w:style w:type="character" w:customStyle="1" w:styleId="afb">
    <w:name w:val="Опечатки"/>
    <w:uiPriority w:val="99"/>
    <w:rsid w:val="004B1C45"/>
    <w:rPr>
      <w:color w:val="FF0000"/>
      <w:sz w:val="20"/>
    </w:rPr>
  </w:style>
  <w:style w:type="paragraph" w:customStyle="1" w:styleId="afc">
    <w:name w:val="Переменная часть"/>
    <w:basedOn w:val="aa"/>
    <w:next w:val="Normal"/>
    <w:uiPriority w:val="99"/>
    <w:rsid w:val="004B1C45"/>
    <w:rPr>
      <w:sz w:val="18"/>
      <w:szCs w:val="18"/>
    </w:rPr>
  </w:style>
  <w:style w:type="paragraph" w:customStyle="1" w:styleId="afd">
    <w:name w:val="Постоянная часть"/>
    <w:basedOn w:val="aa"/>
    <w:next w:val="Normal"/>
    <w:uiPriority w:val="99"/>
    <w:rsid w:val="004B1C45"/>
    <w:rPr>
      <w:sz w:val="20"/>
      <w:szCs w:val="20"/>
    </w:rPr>
  </w:style>
  <w:style w:type="paragraph" w:customStyle="1" w:styleId="afe">
    <w:name w:val="Прижатый влево"/>
    <w:basedOn w:val="Normal"/>
    <w:next w:val="Normal"/>
    <w:uiPriority w:val="99"/>
    <w:rsid w:val="004B1C45"/>
    <w:pPr>
      <w:autoSpaceDE w:val="0"/>
      <w:autoSpaceDN w:val="0"/>
      <w:adjustRightInd w:val="0"/>
    </w:pPr>
    <w:rPr>
      <w:rFonts w:ascii="Arial" w:hAnsi="Arial" w:cs="Times New Roman"/>
      <w:bCs w:val="0"/>
      <w:sz w:val="20"/>
    </w:rPr>
  </w:style>
  <w:style w:type="character" w:customStyle="1" w:styleId="aff">
    <w:name w:val="Продолжение ссылки"/>
    <w:basedOn w:val="a9"/>
    <w:uiPriority w:val="99"/>
    <w:rsid w:val="004B1C45"/>
  </w:style>
  <w:style w:type="paragraph" w:customStyle="1" w:styleId="aff0">
    <w:name w:val="Словарная статья"/>
    <w:basedOn w:val="Normal"/>
    <w:next w:val="Normal"/>
    <w:uiPriority w:val="99"/>
    <w:rsid w:val="004B1C45"/>
    <w:pPr>
      <w:autoSpaceDE w:val="0"/>
      <w:autoSpaceDN w:val="0"/>
      <w:adjustRightInd w:val="0"/>
      <w:ind w:right="118"/>
      <w:jc w:val="both"/>
    </w:pPr>
    <w:rPr>
      <w:rFonts w:ascii="Arial" w:hAnsi="Arial" w:cs="Times New Roman"/>
      <w:bCs w:val="0"/>
      <w:sz w:val="20"/>
    </w:rPr>
  </w:style>
  <w:style w:type="paragraph" w:customStyle="1" w:styleId="aff1">
    <w:name w:val="Текст (справка)"/>
    <w:basedOn w:val="Normal"/>
    <w:next w:val="Normal"/>
    <w:uiPriority w:val="99"/>
    <w:rsid w:val="004B1C45"/>
    <w:pPr>
      <w:autoSpaceDE w:val="0"/>
      <w:autoSpaceDN w:val="0"/>
      <w:adjustRightInd w:val="0"/>
      <w:ind w:left="170" w:right="170"/>
    </w:pPr>
    <w:rPr>
      <w:rFonts w:ascii="Arial" w:hAnsi="Arial" w:cs="Times New Roman"/>
      <w:bCs w:val="0"/>
      <w:sz w:val="20"/>
    </w:rPr>
  </w:style>
  <w:style w:type="paragraph" w:customStyle="1" w:styleId="aff2">
    <w:name w:val="Текст в таблице"/>
    <w:basedOn w:val="af8"/>
    <w:next w:val="Normal"/>
    <w:uiPriority w:val="99"/>
    <w:rsid w:val="004B1C45"/>
    <w:pPr>
      <w:ind w:firstLine="500"/>
    </w:pPr>
  </w:style>
  <w:style w:type="paragraph" w:customStyle="1" w:styleId="aff3">
    <w:name w:val="Технический комментарий"/>
    <w:basedOn w:val="Normal"/>
    <w:next w:val="Normal"/>
    <w:uiPriority w:val="99"/>
    <w:rsid w:val="004B1C45"/>
    <w:pPr>
      <w:autoSpaceDE w:val="0"/>
      <w:autoSpaceDN w:val="0"/>
      <w:adjustRightInd w:val="0"/>
    </w:pPr>
    <w:rPr>
      <w:rFonts w:ascii="Arial" w:hAnsi="Arial" w:cs="Times New Roman"/>
      <w:bCs w:val="0"/>
      <w:sz w:val="20"/>
    </w:rPr>
  </w:style>
  <w:style w:type="character" w:customStyle="1" w:styleId="aff4">
    <w:name w:val="Утратил силу"/>
    <w:basedOn w:val="a7"/>
    <w:uiPriority w:val="99"/>
    <w:rsid w:val="004B1C45"/>
    <w:rPr>
      <w:rFonts w:cs="Times New Roman"/>
      <w:bCs/>
      <w:strike/>
      <w:color w:val="808000"/>
      <w:szCs w:val="20"/>
    </w:rPr>
  </w:style>
  <w:style w:type="paragraph" w:customStyle="1" w:styleId="ConsTitle">
    <w:name w:val="ConsTitle"/>
    <w:uiPriority w:val="99"/>
    <w:rsid w:val="004B1C4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f5">
    <w:name w:val="Стиль"/>
    <w:uiPriority w:val="99"/>
    <w:rsid w:val="004B1C45"/>
    <w:pPr>
      <w:widowControl w:val="0"/>
      <w:autoSpaceDE w:val="0"/>
      <w:autoSpaceDN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15">
    <w:name w:val="Без интервала1"/>
    <w:uiPriority w:val="99"/>
    <w:rsid w:val="004B1C45"/>
    <w:rPr>
      <w:rFonts w:ascii="Calibri" w:hAnsi="Calibri"/>
    </w:rPr>
  </w:style>
  <w:style w:type="paragraph" w:styleId="HTMLPreformatted">
    <w:name w:val="HTML Preformatted"/>
    <w:basedOn w:val="Normal"/>
    <w:link w:val="HTMLPreformattedChar"/>
    <w:uiPriority w:val="99"/>
    <w:rsid w:val="004B1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bCs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B1C45"/>
    <w:rPr>
      <w:rFonts w:ascii="Courier New" w:hAnsi="Courier New" w:cs="Courier New"/>
    </w:rPr>
  </w:style>
  <w:style w:type="character" w:styleId="Strong">
    <w:name w:val="Strong"/>
    <w:basedOn w:val="DefaultParagraphFont"/>
    <w:uiPriority w:val="99"/>
    <w:qFormat/>
    <w:rsid w:val="004B1C4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F76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763CD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893S1u5H" TargetMode="External"/><Relationship Id="rId13" Type="http://schemas.openxmlformats.org/officeDocument/2006/relationships/hyperlink" Target="consultantplus://offline/ref=331B427928BE923B084EE65939254391D75E669BCD1E80F48AABBFF8F6FFE74D7BE193248C66AC9A366B98S1u6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gu.krasnodar.ru/" TargetMode="External"/><Relationship Id="rId12" Type="http://schemas.openxmlformats.org/officeDocument/2006/relationships/hyperlink" Target="consultantplus://offline/ref=331B427928BE923B084EE65939254391D75E669BCD1E80F48AABBFF8F6FFE74D7BE193248C66AC9A366B9AS1u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1B427928BE923B084EE65939254391D75E669BCD1E80F48AABBFF8F6FFE74D7BE193248C66AC9A366B98S1u6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31B427928BE923B084EE65939254391D75E669BCD1E80F48AABBFF8F6FFE74D7BE193248C66AC9A366B9AS1u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B427928BE923B084EE65939254391D75E669BCD1E80F48AABBFF8F6FFE74D7BE193248C66AC9A366A93S1u3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220</TotalTime>
  <Pages>33</Pages>
  <Words>9902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10</cp:revision>
  <cp:lastPrinted>2012-07-04T09:33:00Z</cp:lastPrinted>
  <dcterms:created xsi:type="dcterms:W3CDTF">2012-03-29T09:31:00Z</dcterms:created>
  <dcterms:modified xsi:type="dcterms:W3CDTF">2012-07-04T09:33:00Z</dcterms:modified>
</cp:coreProperties>
</file>